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6FD39D" w14:textId="77777777" w:rsidR="006B2B54" w:rsidRPr="003D78CF" w:rsidRDefault="006B2B54">
      <w:pPr>
        <w:spacing w:line="200" w:lineRule="exact"/>
        <w:rPr>
          <w:rFonts w:asciiTheme="minorHAnsi" w:hAnsiTheme="minorHAnsi"/>
          <w:sz w:val="22"/>
          <w:szCs w:val="22"/>
        </w:rPr>
      </w:pPr>
    </w:p>
    <w:p w14:paraId="25711FBF" w14:textId="77777777" w:rsidR="003D78CF" w:rsidRPr="003D78CF" w:rsidRDefault="00E773D9" w:rsidP="003D78CF">
      <w:pPr>
        <w:ind w:left="160" w:right="-42"/>
        <w:jc w:val="center"/>
        <w:rPr>
          <w:rFonts w:asciiTheme="minorHAnsi" w:eastAsia="Arial" w:hAnsiTheme="minorHAnsi" w:cs="Arial"/>
          <w:sz w:val="28"/>
          <w:szCs w:val="28"/>
        </w:rPr>
      </w:pPr>
      <w:r w:rsidRPr="003D78CF">
        <w:rPr>
          <w:rFonts w:asciiTheme="minorHAnsi" w:hAnsiTheme="minorHAnsi"/>
          <w:sz w:val="28"/>
          <w:szCs w:val="28"/>
        </w:rPr>
        <w:pict w14:anchorId="6251FE8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104" type="#_x0000_t75" style="position:absolute;left:0;text-align:left;margin-left:29pt;margin-top:9.15pt;width:.55pt;height:4.25pt;z-index:-251676160;mso-position-horizontal-relative:page">
            <v:imagedata r:id="rId7" o:title=""/>
            <w10:wrap anchorx="page"/>
          </v:shape>
        </w:pict>
      </w:r>
      <w:r w:rsidRPr="003D78CF">
        <w:rPr>
          <w:rFonts w:asciiTheme="minorHAnsi" w:eastAsia="Arial" w:hAnsiTheme="minorHAnsi" w:cs="Arial"/>
          <w:b/>
          <w:color w:val="242343"/>
          <w:sz w:val="28"/>
          <w:szCs w:val="28"/>
        </w:rPr>
        <w:t>Preschool</w:t>
      </w:r>
      <w:r w:rsidRPr="003D78CF">
        <w:rPr>
          <w:rFonts w:asciiTheme="minorHAnsi" w:eastAsia="Arial" w:hAnsiTheme="minorHAnsi" w:cs="Arial"/>
          <w:b/>
          <w:color w:val="242343"/>
          <w:spacing w:val="-7"/>
          <w:sz w:val="28"/>
          <w:szCs w:val="28"/>
        </w:rPr>
        <w:t xml:space="preserve"> </w:t>
      </w:r>
      <w:r w:rsidRPr="003D78CF">
        <w:rPr>
          <w:rFonts w:asciiTheme="minorHAnsi" w:eastAsia="Arial" w:hAnsiTheme="minorHAnsi" w:cs="Arial"/>
          <w:b/>
          <w:color w:val="242343"/>
          <w:sz w:val="28"/>
          <w:szCs w:val="28"/>
        </w:rPr>
        <w:t>teacher</w:t>
      </w:r>
      <w:r w:rsidRPr="003D78CF">
        <w:rPr>
          <w:rFonts w:asciiTheme="minorHAnsi" w:eastAsia="Arial" w:hAnsiTheme="minorHAnsi" w:cs="Arial"/>
          <w:b/>
          <w:color w:val="242343"/>
          <w:spacing w:val="-5"/>
          <w:sz w:val="28"/>
          <w:szCs w:val="28"/>
        </w:rPr>
        <w:t xml:space="preserve"> </w:t>
      </w:r>
      <w:r w:rsidRPr="003D78CF">
        <w:rPr>
          <w:rFonts w:asciiTheme="minorHAnsi" w:eastAsia="Arial" w:hAnsiTheme="minorHAnsi" w:cs="Arial"/>
          <w:b/>
          <w:color w:val="242343"/>
          <w:sz w:val="28"/>
          <w:szCs w:val="28"/>
        </w:rPr>
        <w:t>resume</w:t>
      </w:r>
    </w:p>
    <w:p w14:paraId="2A74FE64" w14:textId="77777777" w:rsidR="003D78CF" w:rsidRPr="003D78CF" w:rsidRDefault="003D78CF" w:rsidP="003D78CF">
      <w:pPr>
        <w:ind w:left="160" w:right="-42"/>
        <w:rPr>
          <w:rFonts w:asciiTheme="minorHAnsi" w:eastAsia="Arial" w:hAnsiTheme="minorHAnsi" w:cs="Arial"/>
          <w:sz w:val="22"/>
          <w:szCs w:val="22"/>
        </w:rPr>
      </w:pPr>
    </w:p>
    <w:p w14:paraId="49653413" w14:textId="77777777" w:rsidR="003D78CF" w:rsidRPr="003D78CF" w:rsidRDefault="003D78CF" w:rsidP="003D78CF">
      <w:pPr>
        <w:ind w:left="160" w:right="-42"/>
        <w:rPr>
          <w:rFonts w:ascii="Calibri" w:hAnsi="Calibri"/>
          <w:sz w:val="22"/>
          <w:szCs w:val="22"/>
        </w:rPr>
      </w:pPr>
      <w:r w:rsidRPr="003D78CF">
        <w:rPr>
          <w:rFonts w:ascii="Calibri" w:hAnsi="Calibri"/>
          <w:sz w:val="22"/>
          <w:szCs w:val="22"/>
        </w:rPr>
        <w:t>Jake Sinclair</w:t>
      </w:r>
    </w:p>
    <w:p w14:paraId="17C8FC6B" w14:textId="6729CB32" w:rsidR="003D78CF" w:rsidRPr="003D78CF" w:rsidRDefault="00E773D9" w:rsidP="003D78CF">
      <w:pPr>
        <w:ind w:left="160" w:right="-42"/>
        <w:rPr>
          <w:rFonts w:asciiTheme="minorHAnsi" w:eastAsia="Arial" w:hAnsiTheme="minorHAnsi" w:cs="Arial"/>
          <w:sz w:val="22"/>
          <w:szCs w:val="22"/>
        </w:rPr>
      </w:pPr>
      <w:r w:rsidRPr="003D78CF">
        <w:rPr>
          <w:rFonts w:asciiTheme="minorHAnsi" w:hAnsiTheme="minorHAnsi"/>
          <w:color w:val="08044A"/>
          <w:sz w:val="22"/>
          <w:szCs w:val="22"/>
        </w:rPr>
        <w:t>Dayjob</w:t>
      </w:r>
      <w:r w:rsidRPr="003D78CF">
        <w:rPr>
          <w:rFonts w:asciiTheme="minorHAnsi" w:hAnsiTheme="minorHAnsi"/>
          <w:color w:val="08044A"/>
          <w:spacing w:val="22"/>
          <w:sz w:val="22"/>
          <w:szCs w:val="22"/>
        </w:rPr>
        <w:t xml:space="preserve"> </w:t>
      </w:r>
      <w:r w:rsidRPr="003D78CF">
        <w:rPr>
          <w:rFonts w:asciiTheme="minorHAnsi" w:hAnsiTheme="minorHAnsi"/>
          <w:color w:val="08044A"/>
          <w:w w:val="106"/>
          <w:sz w:val="22"/>
          <w:szCs w:val="22"/>
        </w:rPr>
        <w:t xml:space="preserve">Limited </w:t>
      </w:r>
      <w:r w:rsidRPr="003D78CF">
        <w:rPr>
          <w:rFonts w:asciiTheme="minorHAnsi" w:hAnsiTheme="minorHAnsi"/>
          <w:color w:val="08044A"/>
          <w:sz w:val="22"/>
          <w:szCs w:val="22"/>
        </w:rPr>
        <w:t>The</w:t>
      </w:r>
      <w:r w:rsidRPr="003D78CF">
        <w:rPr>
          <w:rFonts w:asciiTheme="minorHAnsi" w:hAnsiTheme="minorHAnsi"/>
          <w:color w:val="08044A"/>
          <w:spacing w:val="11"/>
          <w:sz w:val="22"/>
          <w:szCs w:val="22"/>
        </w:rPr>
        <w:t xml:space="preserve"> </w:t>
      </w:r>
      <w:r w:rsidRPr="003D78CF">
        <w:rPr>
          <w:rFonts w:asciiTheme="minorHAnsi" w:hAnsiTheme="minorHAnsi"/>
          <w:color w:val="08044A"/>
          <w:sz w:val="22"/>
          <w:szCs w:val="22"/>
        </w:rPr>
        <w:t>Big</w:t>
      </w:r>
      <w:r w:rsidRPr="003D78CF">
        <w:rPr>
          <w:rFonts w:asciiTheme="minorHAnsi" w:hAnsiTheme="minorHAnsi"/>
          <w:color w:val="08044A"/>
          <w:spacing w:val="10"/>
          <w:sz w:val="22"/>
          <w:szCs w:val="22"/>
        </w:rPr>
        <w:t xml:space="preserve"> </w:t>
      </w:r>
      <w:r w:rsidRPr="003D78CF">
        <w:rPr>
          <w:rFonts w:asciiTheme="minorHAnsi" w:hAnsiTheme="minorHAnsi"/>
          <w:color w:val="08044A"/>
          <w:w w:val="106"/>
          <w:sz w:val="22"/>
          <w:szCs w:val="22"/>
        </w:rPr>
        <w:t>Peg</w:t>
      </w:r>
    </w:p>
    <w:p w14:paraId="418E0B12" w14:textId="77777777" w:rsidR="003D78CF" w:rsidRPr="003D78CF" w:rsidRDefault="00E773D9" w:rsidP="003D78CF">
      <w:pPr>
        <w:ind w:left="160" w:right="-42"/>
        <w:rPr>
          <w:rFonts w:asciiTheme="minorHAnsi" w:eastAsia="Arial" w:hAnsiTheme="minorHAnsi" w:cs="Arial"/>
          <w:sz w:val="22"/>
          <w:szCs w:val="22"/>
        </w:rPr>
      </w:pPr>
      <w:r w:rsidRPr="003D78CF">
        <w:rPr>
          <w:rFonts w:asciiTheme="minorHAnsi" w:hAnsiTheme="minorHAnsi"/>
          <w:color w:val="08044A"/>
          <w:sz w:val="22"/>
          <w:szCs w:val="22"/>
        </w:rPr>
        <w:t>120</w:t>
      </w:r>
      <w:r w:rsidRPr="003D78CF">
        <w:rPr>
          <w:rFonts w:asciiTheme="minorHAnsi" w:hAnsiTheme="minorHAnsi"/>
          <w:color w:val="08044A"/>
          <w:spacing w:val="11"/>
          <w:sz w:val="22"/>
          <w:szCs w:val="22"/>
        </w:rPr>
        <w:t xml:space="preserve"> </w:t>
      </w:r>
      <w:r w:rsidRPr="003D78CF">
        <w:rPr>
          <w:rFonts w:asciiTheme="minorHAnsi" w:hAnsiTheme="minorHAnsi"/>
          <w:color w:val="08044A"/>
          <w:spacing w:val="-14"/>
          <w:sz w:val="22"/>
          <w:szCs w:val="22"/>
        </w:rPr>
        <w:t>V</w:t>
      </w:r>
      <w:r w:rsidRPr="003D78CF">
        <w:rPr>
          <w:rFonts w:asciiTheme="minorHAnsi" w:hAnsiTheme="minorHAnsi"/>
          <w:color w:val="08044A"/>
          <w:sz w:val="22"/>
          <w:szCs w:val="22"/>
        </w:rPr>
        <w:t>yse</w:t>
      </w:r>
      <w:r w:rsidRPr="003D78CF">
        <w:rPr>
          <w:rFonts w:asciiTheme="minorHAnsi" w:hAnsiTheme="minorHAnsi"/>
          <w:color w:val="08044A"/>
          <w:spacing w:val="15"/>
          <w:sz w:val="22"/>
          <w:szCs w:val="22"/>
        </w:rPr>
        <w:t xml:space="preserve"> </w:t>
      </w:r>
      <w:r w:rsidRPr="003D78CF">
        <w:rPr>
          <w:rFonts w:asciiTheme="minorHAnsi" w:hAnsiTheme="minorHAnsi"/>
          <w:color w:val="08044A"/>
          <w:w w:val="106"/>
          <w:sz w:val="22"/>
          <w:szCs w:val="22"/>
        </w:rPr>
        <w:t>Street Birmingham</w:t>
      </w:r>
      <w:r w:rsidRPr="003D78CF">
        <w:rPr>
          <w:rFonts w:asciiTheme="minorHAnsi" w:hAnsiTheme="minorHAnsi"/>
          <w:color w:val="08044A"/>
          <w:spacing w:val="-3"/>
          <w:w w:val="106"/>
          <w:sz w:val="22"/>
          <w:szCs w:val="22"/>
        </w:rPr>
        <w:t xml:space="preserve"> </w:t>
      </w:r>
      <w:r w:rsidRPr="003D78CF">
        <w:rPr>
          <w:rFonts w:asciiTheme="minorHAnsi" w:hAnsiTheme="minorHAnsi"/>
          <w:color w:val="08044A"/>
          <w:w w:val="106"/>
          <w:sz w:val="22"/>
          <w:szCs w:val="22"/>
        </w:rPr>
        <w:t>B18</w:t>
      </w:r>
      <w:r w:rsidRPr="003D78CF">
        <w:rPr>
          <w:rFonts w:asciiTheme="minorHAnsi" w:hAnsiTheme="minorHAnsi"/>
          <w:color w:val="08044A"/>
          <w:spacing w:val="-1"/>
          <w:sz w:val="22"/>
          <w:szCs w:val="22"/>
        </w:rPr>
        <w:t xml:space="preserve"> </w:t>
      </w:r>
      <w:r w:rsidRPr="003D78CF">
        <w:rPr>
          <w:rFonts w:asciiTheme="minorHAnsi" w:hAnsiTheme="minorHAnsi"/>
          <w:color w:val="08044A"/>
          <w:sz w:val="22"/>
          <w:szCs w:val="22"/>
        </w:rPr>
        <w:t>6NF</w:t>
      </w:r>
      <w:r w:rsidRPr="003D78CF">
        <w:rPr>
          <w:rFonts w:asciiTheme="minorHAnsi" w:hAnsiTheme="minorHAnsi"/>
          <w:color w:val="08044A"/>
          <w:spacing w:val="16"/>
          <w:sz w:val="22"/>
          <w:szCs w:val="22"/>
        </w:rPr>
        <w:t xml:space="preserve"> </w:t>
      </w:r>
      <w:r w:rsidRPr="003D78CF">
        <w:rPr>
          <w:rFonts w:asciiTheme="minorHAnsi" w:hAnsiTheme="minorHAnsi"/>
          <w:color w:val="08044A"/>
          <w:w w:val="106"/>
          <w:sz w:val="22"/>
          <w:szCs w:val="22"/>
        </w:rPr>
        <w:t>England</w:t>
      </w:r>
    </w:p>
    <w:p w14:paraId="087C9C8D" w14:textId="77777777" w:rsidR="003D78CF" w:rsidRPr="003D78CF" w:rsidRDefault="00E773D9" w:rsidP="003D78CF">
      <w:pPr>
        <w:ind w:left="160" w:right="-42"/>
        <w:rPr>
          <w:rFonts w:asciiTheme="minorHAnsi" w:eastAsia="Arial" w:hAnsiTheme="minorHAnsi" w:cs="Arial"/>
          <w:sz w:val="22"/>
          <w:szCs w:val="22"/>
        </w:rPr>
      </w:pPr>
      <w:r w:rsidRPr="003D78CF">
        <w:rPr>
          <w:rFonts w:asciiTheme="minorHAnsi" w:hAnsiTheme="minorHAnsi"/>
          <w:color w:val="08044A"/>
          <w:spacing w:val="-6"/>
          <w:sz w:val="22"/>
          <w:szCs w:val="22"/>
        </w:rPr>
        <w:t>T</w:t>
      </w:r>
      <w:r w:rsidRPr="003D78CF">
        <w:rPr>
          <w:rFonts w:asciiTheme="minorHAnsi" w:hAnsiTheme="minorHAnsi"/>
          <w:color w:val="08044A"/>
          <w:sz w:val="22"/>
          <w:szCs w:val="22"/>
        </w:rPr>
        <w:t>:</w:t>
      </w:r>
      <w:r w:rsidRPr="003D78CF">
        <w:rPr>
          <w:rFonts w:asciiTheme="minorHAnsi" w:hAnsiTheme="minorHAnsi"/>
          <w:color w:val="08044A"/>
          <w:spacing w:val="6"/>
          <w:sz w:val="22"/>
          <w:szCs w:val="22"/>
        </w:rPr>
        <w:t xml:space="preserve"> </w:t>
      </w:r>
      <w:r w:rsidRPr="003D78CF">
        <w:rPr>
          <w:rFonts w:asciiTheme="minorHAnsi" w:hAnsiTheme="minorHAnsi"/>
          <w:color w:val="08044A"/>
          <w:sz w:val="22"/>
          <w:szCs w:val="22"/>
        </w:rPr>
        <w:t>0044</w:t>
      </w:r>
      <w:r w:rsidRPr="003D78CF">
        <w:rPr>
          <w:rFonts w:asciiTheme="minorHAnsi" w:hAnsiTheme="minorHAnsi"/>
          <w:color w:val="08044A"/>
          <w:spacing w:val="15"/>
          <w:sz w:val="22"/>
          <w:szCs w:val="22"/>
        </w:rPr>
        <w:t xml:space="preserve"> </w:t>
      </w:r>
      <w:r w:rsidRPr="003D78CF">
        <w:rPr>
          <w:rFonts w:asciiTheme="minorHAnsi" w:hAnsiTheme="minorHAnsi"/>
          <w:color w:val="08044A"/>
          <w:sz w:val="22"/>
          <w:szCs w:val="22"/>
        </w:rPr>
        <w:t>121</w:t>
      </w:r>
      <w:r w:rsidRPr="003D78CF">
        <w:rPr>
          <w:rFonts w:asciiTheme="minorHAnsi" w:hAnsiTheme="minorHAnsi"/>
          <w:color w:val="08044A"/>
          <w:spacing w:val="11"/>
          <w:sz w:val="22"/>
          <w:szCs w:val="22"/>
        </w:rPr>
        <w:t xml:space="preserve"> </w:t>
      </w:r>
      <w:r w:rsidRPr="003D78CF">
        <w:rPr>
          <w:rFonts w:asciiTheme="minorHAnsi" w:hAnsiTheme="minorHAnsi"/>
          <w:color w:val="08044A"/>
          <w:w w:val="106"/>
          <w:sz w:val="22"/>
          <w:szCs w:val="22"/>
        </w:rPr>
        <w:t>638</w:t>
      </w:r>
      <w:r w:rsidRPr="003D78CF">
        <w:rPr>
          <w:rFonts w:asciiTheme="minorHAnsi" w:hAnsiTheme="minorHAnsi"/>
          <w:color w:val="08044A"/>
          <w:spacing w:val="-1"/>
          <w:sz w:val="22"/>
          <w:szCs w:val="22"/>
        </w:rPr>
        <w:t xml:space="preserve"> </w:t>
      </w:r>
      <w:r w:rsidRPr="003D78CF">
        <w:rPr>
          <w:rFonts w:asciiTheme="minorHAnsi" w:hAnsiTheme="minorHAnsi"/>
          <w:color w:val="08044A"/>
          <w:w w:val="106"/>
          <w:sz w:val="22"/>
          <w:szCs w:val="22"/>
        </w:rPr>
        <w:t>0026</w:t>
      </w:r>
    </w:p>
    <w:p w14:paraId="1DF29263" w14:textId="3591EAE5" w:rsidR="006B2B54" w:rsidRPr="003D78CF" w:rsidRDefault="00E773D9" w:rsidP="003D78CF">
      <w:pPr>
        <w:ind w:left="160" w:right="-42"/>
        <w:rPr>
          <w:rFonts w:asciiTheme="minorHAnsi" w:eastAsia="Arial" w:hAnsiTheme="minorHAnsi" w:cs="Arial"/>
          <w:sz w:val="22"/>
          <w:szCs w:val="22"/>
        </w:rPr>
        <w:sectPr w:rsidR="006B2B54" w:rsidRPr="003D78CF" w:rsidSect="003D78CF">
          <w:headerReference w:type="default" r:id="rId8"/>
          <w:footerReference w:type="default" r:id="rId9"/>
          <w:type w:val="continuous"/>
          <w:pgSz w:w="11920" w:h="16860"/>
          <w:pgMar w:top="380" w:right="420" w:bottom="280" w:left="420" w:header="720" w:footer="720" w:gutter="0"/>
          <w:cols w:space="2903"/>
        </w:sectPr>
      </w:pPr>
      <w:r w:rsidRPr="003D78CF">
        <w:rPr>
          <w:rFonts w:asciiTheme="minorHAnsi" w:hAnsiTheme="minorHAnsi"/>
          <w:color w:val="08044A"/>
          <w:w w:val="106"/>
          <w:sz w:val="22"/>
          <w:szCs w:val="22"/>
        </w:rPr>
        <w:t>E:</w:t>
      </w:r>
      <w:r w:rsidRPr="003D78CF">
        <w:rPr>
          <w:rFonts w:asciiTheme="minorHAnsi" w:hAnsiTheme="minorHAnsi"/>
          <w:color w:val="08044A"/>
          <w:spacing w:val="-1"/>
          <w:sz w:val="22"/>
          <w:szCs w:val="22"/>
        </w:rPr>
        <w:t xml:space="preserve"> </w:t>
      </w:r>
      <w:r w:rsidR="003D78CF" w:rsidRPr="003D78CF">
        <w:rPr>
          <w:rFonts w:asciiTheme="minorHAnsi" w:hAnsiTheme="minorHAnsi"/>
          <w:color w:val="08044A"/>
          <w:w w:val="106"/>
          <w:sz w:val="22"/>
          <w:szCs w:val="22"/>
        </w:rPr>
        <w:t>jake.s@gmail.com</w:t>
      </w:r>
    </w:p>
    <w:p w14:paraId="73104A07" w14:textId="77777777" w:rsidR="003D78CF" w:rsidRPr="003D78CF" w:rsidRDefault="003D78CF">
      <w:pPr>
        <w:spacing w:before="2" w:line="120" w:lineRule="exact"/>
        <w:rPr>
          <w:rFonts w:asciiTheme="minorHAnsi" w:hAnsiTheme="minorHAnsi"/>
          <w:sz w:val="22"/>
          <w:szCs w:val="22"/>
        </w:rPr>
        <w:sectPr w:rsidR="003D78CF" w:rsidRPr="003D78CF">
          <w:type w:val="continuous"/>
          <w:pgSz w:w="11920" w:h="16860"/>
          <w:pgMar w:top="380" w:right="420" w:bottom="280" w:left="420" w:header="720" w:footer="720" w:gutter="0"/>
          <w:cols w:space="720"/>
        </w:sectPr>
      </w:pPr>
    </w:p>
    <w:p w14:paraId="7DE6A858" w14:textId="731B22BB" w:rsidR="006B2B54" w:rsidRPr="003D78CF" w:rsidRDefault="006B2B54">
      <w:pPr>
        <w:spacing w:before="2" w:line="120" w:lineRule="exact"/>
        <w:rPr>
          <w:rFonts w:asciiTheme="minorHAnsi" w:hAnsiTheme="minorHAnsi"/>
          <w:sz w:val="22"/>
          <w:szCs w:val="22"/>
        </w:rPr>
      </w:pPr>
    </w:p>
    <w:p w14:paraId="14D523A5" w14:textId="77777777" w:rsidR="006B2B54" w:rsidRPr="003D78CF" w:rsidRDefault="006B2B54">
      <w:pPr>
        <w:spacing w:line="200" w:lineRule="exact"/>
        <w:rPr>
          <w:rFonts w:asciiTheme="minorHAnsi" w:hAnsiTheme="minorHAnsi"/>
          <w:sz w:val="22"/>
          <w:szCs w:val="22"/>
        </w:rPr>
      </w:pPr>
    </w:p>
    <w:p w14:paraId="4FC5252A" w14:textId="77777777" w:rsidR="006B2B54" w:rsidRPr="003D78CF" w:rsidRDefault="00E773D9">
      <w:pPr>
        <w:spacing w:before="50"/>
        <w:ind w:left="160"/>
        <w:rPr>
          <w:rFonts w:asciiTheme="minorHAnsi" w:hAnsiTheme="minorHAnsi"/>
          <w:sz w:val="22"/>
          <w:szCs w:val="22"/>
        </w:rPr>
      </w:pPr>
      <w:r w:rsidRPr="003D78CF">
        <w:rPr>
          <w:rFonts w:asciiTheme="minorHAnsi" w:hAnsiTheme="minorHAnsi"/>
          <w:b/>
          <w:color w:val="08044A"/>
          <w:w w:val="106"/>
          <w:sz w:val="22"/>
          <w:szCs w:val="22"/>
          <w:u w:color="08044A"/>
        </w:rPr>
        <w:t>PERSONAL</w:t>
      </w:r>
      <w:r w:rsidRPr="003D78CF">
        <w:rPr>
          <w:rFonts w:asciiTheme="minorHAnsi" w:hAnsiTheme="minorHAnsi"/>
          <w:b/>
          <w:color w:val="08044A"/>
          <w:spacing w:val="3"/>
          <w:w w:val="106"/>
          <w:sz w:val="22"/>
          <w:szCs w:val="22"/>
          <w:u w:color="08044A"/>
        </w:rPr>
        <w:t xml:space="preserve"> </w:t>
      </w:r>
      <w:r w:rsidRPr="003D78CF">
        <w:rPr>
          <w:rFonts w:asciiTheme="minorHAnsi" w:hAnsiTheme="minorHAnsi"/>
          <w:b/>
          <w:color w:val="08044A"/>
          <w:w w:val="106"/>
          <w:sz w:val="22"/>
          <w:szCs w:val="22"/>
          <w:u w:color="08044A"/>
        </w:rPr>
        <w:t>SUMMA</w:t>
      </w:r>
      <w:r w:rsidRPr="003D78CF">
        <w:rPr>
          <w:rFonts w:asciiTheme="minorHAnsi" w:hAnsiTheme="minorHAnsi"/>
          <w:b/>
          <w:color w:val="08044A"/>
          <w:spacing w:val="-4"/>
          <w:w w:val="106"/>
          <w:sz w:val="22"/>
          <w:szCs w:val="22"/>
          <w:u w:color="08044A"/>
        </w:rPr>
        <w:t>R</w:t>
      </w:r>
      <w:r w:rsidRPr="003D78CF">
        <w:rPr>
          <w:rFonts w:asciiTheme="minorHAnsi" w:hAnsiTheme="minorHAnsi"/>
          <w:b/>
          <w:color w:val="08044A"/>
          <w:w w:val="106"/>
          <w:sz w:val="22"/>
          <w:szCs w:val="22"/>
          <w:u w:color="08044A"/>
        </w:rPr>
        <w:t>Y</w:t>
      </w:r>
    </w:p>
    <w:p w14:paraId="592FAD40" w14:textId="77777777" w:rsidR="006B2B54" w:rsidRPr="003D78CF" w:rsidRDefault="006B2B54">
      <w:pPr>
        <w:spacing w:before="4" w:line="240" w:lineRule="exact"/>
        <w:rPr>
          <w:rFonts w:asciiTheme="minorHAnsi" w:hAnsiTheme="minorHAnsi"/>
          <w:sz w:val="22"/>
          <w:szCs w:val="22"/>
        </w:rPr>
      </w:pPr>
    </w:p>
    <w:p w14:paraId="151646CC" w14:textId="77777777" w:rsidR="006B2B54" w:rsidRPr="003D78CF" w:rsidRDefault="00E773D9">
      <w:pPr>
        <w:spacing w:line="332" w:lineRule="auto"/>
        <w:ind w:left="160" w:right="239"/>
        <w:rPr>
          <w:rFonts w:asciiTheme="minorHAnsi" w:hAnsiTheme="minorHAnsi"/>
          <w:sz w:val="22"/>
          <w:szCs w:val="22"/>
        </w:rPr>
      </w:pPr>
      <w:r w:rsidRPr="003D78CF">
        <w:rPr>
          <w:rFonts w:asciiTheme="minorHAnsi" w:hAnsiTheme="minorHAnsi"/>
          <w:color w:val="08044A"/>
          <w:sz w:val="22"/>
          <w:szCs w:val="22"/>
        </w:rPr>
        <w:t>A</w:t>
      </w:r>
      <w:r w:rsidRPr="003D78CF">
        <w:rPr>
          <w:rFonts w:asciiTheme="minorHAnsi" w:hAnsiTheme="minorHAnsi"/>
          <w:color w:val="08044A"/>
          <w:spacing w:val="5"/>
          <w:sz w:val="22"/>
          <w:szCs w:val="22"/>
        </w:rPr>
        <w:t xml:space="preserve"> </w:t>
      </w:r>
      <w:r w:rsidRPr="003D78CF">
        <w:rPr>
          <w:rFonts w:asciiTheme="minorHAnsi" w:hAnsiTheme="minorHAnsi"/>
          <w:color w:val="08044A"/>
          <w:sz w:val="22"/>
          <w:szCs w:val="22"/>
        </w:rPr>
        <w:t>positively</w:t>
      </w:r>
      <w:r w:rsidRPr="003D78CF">
        <w:rPr>
          <w:rFonts w:asciiTheme="minorHAnsi" w:hAnsiTheme="minorHAnsi"/>
          <w:color w:val="08044A"/>
          <w:spacing w:val="30"/>
          <w:sz w:val="22"/>
          <w:szCs w:val="22"/>
        </w:rPr>
        <w:t xml:space="preserve"> </w:t>
      </w:r>
      <w:r w:rsidRPr="003D78CF">
        <w:rPr>
          <w:rFonts w:asciiTheme="minorHAnsi" w:hAnsiTheme="minorHAnsi"/>
          <w:color w:val="08044A"/>
          <w:sz w:val="22"/>
          <w:szCs w:val="22"/>
        </w:rPr>
        <w:t>motivated,</w:t>
      </w:r>
      <w:r w:rsidRPr="003D78CF">
        <w:rPr>
          <w:rFonts w:asciiTheme="minorHAnsi" w:hAnsiTheme="minorHAnsi"/>
          <w:color w:val="08044A"/>
          <w:spacing w:val="32"/>
          <w:sz w:val="22"/>
          <w:szCs w:val="22"/>
        </w:rPr>
        <w:t xml:space="preserve"> </w:t>
      </w:r>
      <w:r w:rsidRPr="003D78CF">
        <w:rPr>
          <w:rFonts w:asciiTheme="minorHAnsi" w:hAnsiTheme="minorHAnsi"/>
          <w:color w:val="08044A"/>
          <w:sz w:val="22"/>
          <w:szCs w:val="22"/>
        </w:rPr>
        <w:t>ene</w:t>
      </w:r>
      <w:r w:rsidRPr="003D78CF">
        <w:rPr>
          <w:rFonts w:asciiTheme="minorHAnsi" w:hAnsiTheme="minorHAnsi"/>
          <w:color w:val="08044A"/>
          <w:spacing w:val="-2"/>
          <w:sz w:val="22"/>
          <w:szCs w:val="22"/>
        </w:rPr>
        <w:t>r</w:t>
      </w:r>
      <w:r w:rsidRPr="003D78CF">
        <w:rPr>
          <w:rFonts w:asciiTheme="minorHAnsi" w:hAnsiTheme="minorHAnsi"/>
          <w:color w:val="08044A"/>
          <w:sz w:val="22"/>
          <w:szCs w:val="22"/>
        </w:rPr>
        <w:t>getic</w:t>
      </w:r>
      <w:r w:rsidRPr="003D78CF">
        <w:rPr>
          <w:rFonts w:asciiTheme="minorHAnsi" w:hAnsiTheme="minorHAnsi"/>
          <w:color w:val="08044A"/>
          <w:spacing w:val="28"/>
          <w:sz w:val="22"/>
          <w:szCs w:val="22"/>
        </w:rPr>
        <w:t xml:space="preserve"> </w:t>
      </w:r>
      <w:r w:rsidRPr="003D78CF">
        <w:rPr>
          <w:rFonts w:asciiTheme="minorHAnsi" w:hAnsiTheme="minorHAnsi"/>
          <w:color w:val="08044A"/>
          <w:sz w:val="22"/>
          <w:szCs w:val="22"/>
        </w:rPr>
        <w:t>team</w:t>
      </w:r>
      <w:r w:rsidRPr="003D78CF">
        <w:rPr>
          <w:rFonts w:asciiTheme="minorHAnsi" w:hAnsiTheme="minorHAnsi"/>
          <w:color w:val="08044A"/>
          <w:spacing w:val="14"/>
          <w:sz w:val="22"/>
          <w:szCs w:val="22"/>
        </w:rPr>
        <w:t xml:space="preserve"> </w:t>
      </w:r>
      <w:r w:rsidRPr="003D78CF">
        <w:rPr>
          <w:rFonts w:asciiTheme="minorHAnsi" w:hAnsiTheme="minorHAnsi"/>
          <w:color w:val="08044A"/>
          <w:sz w:val="22"/>
          <w:szCs w:val="22"/>
        </w:rPr>
        <w:t>player</w:t>
      </w:r>
      <w:r w:rsidRPr="003D78CF">
        <w:rPr>
          <w:rFonts w:asciiTheme="minorHAnsi" w:hAnsiTheme="minorHAnsi"/>
          <w:color w:val="08044A"/>
          <w:spacing w:val="18"/>
          <w:sz w:val="22"/>
          <w:szCs w:val="22"/>
        </w:rPr>
        <w:t xml:space="preserve"> </w:t>
      </w:r>
      <w:r w:rsidRPr="003D78CF">
        <w:rPr>
          <w:rFonts w:asciiTheme="minorHAnsi" w:hAnsiTheme="minorHAnsi"/>
          <w:color w:val="08044A"/>
          <w:sz w:val="22"/>
          <w:szCs w:val="22"/>
        </w:rPr>
        <w:t>who</w:t>
      </w:r>
      <w:r w:rsidRPr="003D78CF">
        <w:rPr>
          <w:rFonts w:asciiTheme="minorHAnsi" w:hAnsiTheme="minorHAnsi"/>
          <w:color w:val="08044A"/>
          <w:spacing w:val="12"/>
          <w:sz w:val="22"/>
          <w:szCs w:val="22"/>
        </w:rPr>
        <w:t xml:space="preserve"> </w:t>
      </w:r>
      <w:r w:rsidRPr="003D78CF">
        <w:rPr>
          <w:rFonts w:asciiTheme="minorHAnsi" w:hAnsiTheme="minorHAnsi"/>
          <w:color w:val="08044A"/>
          <w:sz w:val="22"/>
          <w:szCs w:val="22"/>
        </w:rPr>
        <w:t>has</w:t>
      </w:r>
      <w:r w:rsidRPr="003D78CF">
        <w:rPr>
          <w:rFonts w:asciiTheme="minorHAnsi" w:hAnsiTheme="minorHAnsi"/>
          <w:color w:val="08044A"/>
          <w:spacing w:val="9"/>
          <w:sz w:val="22"/>
          <w:szCs w:val="22"/>
        </w:rPr>
        <w:t xml:space="preserve"> </w:t>
      </w:r>
      <w:r w:rsidRPr="003D78CF">
        <w:rPr>
          <w:rFonts w:asciiTheme="minorHAnsi" w:hAnsiTheme="minorHAnsi"/>
          <w:color w:val="08044A"/>
          <w:sz w:val="22"/>
          <w:szCs w:val="22"/>
        </w:rPr>
        <w:t>a</w:t>
      </w:r>
      <w:r w:rsidRPr="003D78CF">
        <w:rPr>
          <w:rFonts w:asciiTheme="minorHAnsi" w:hAnsiTheme="minorHAnsi"/>
          <w:color w:val="08044A"/>
          <w:spacing w:val="2"/>
          <w:sz w:val="22"/>
          <w:szCs w:val="22"/>
        </w:rPr>
        <w:t xml:space="preserve"> </w:t>
      </w:r>
      <w:r w:rsidRPr="003D78CF">
        <w:rPr>
          <w:rFonts w:asciiTheme="minorHAnsi" w:hAnsiTheme="minorHAnsi"/>
          <w:color w:val="08044A"/>
          <w:sz w:val="22"/>
          <w:szCs w:val="22"/>
        </w:rPr>
        <w:t>strong</w:t>
      </w:r>
      <w:r w:rsidRPr="003D78CF">
        <w:rPr>
          <w:rFonts w:asciiTheme="minorHAnsi" w:hAnsiTheme="minorHAnsi"/>
          <w:color w:val="08044A"/>
          <w:spacing w:val="18"/>
          <w:sz w:val="22"/>
          <w:szCs w:val="22"/>
        </w:rPr>
        <w:t xml:space="preserve"> </w:t>
      </w:r>
      <w:r w:rsidRPr="003D78CF">
        <w:rPr>
          <w:rFonts w:asciiTheme="minorHAnsi" w:hAnsiTheme="minorHAnsi"/>
          <w:color w:val="08044A"/>
          <w:sz w:val="22"/>
          <w:szCs w:val="22"/>
        </w:rPr>
        <w:t>desire</w:t>
      </w:r>
      <w:r w:rsidRPr="003D78CF">
        <w:rPr>
          <w:rFonts w:asciiTheme="minorHAnsi" w:hAnsiTheme="minorHAnsi"/>
          <w:color w:val="08044A"/>
          <w:spacing w:val="18"/>
          <w:sz w:val="22"/>
          <w:szCs w:val="22"/>
        </w:rPr>
        <w:t xml:space="preserve"> </w:t>
      </w:r>
      <w:r w:rsidRPr="003D78CF">
        <w:rPr>
          <w:rFonts w:asciiTheme="minorHAnsi" w:hAnsiTheme="minorHAnsi"/>
          <w:color w:val="08044A"/>
          <w:sz w:val="22"/>
          <w:szCs w:val="22"/>
        </w:rPr>
        <w:t>to</w:t>
      </w:r>
      <w:r w:rsidRPr="003D78CF">
        <w:rPr>
          <w:rFonts w:asciiTheme="minorHAnsi" w:hAnsiTheme="minorHAnsi"/>
          <w:color w:val="08044A"/>
          <w:spacing w:val="5"/>
          <w:sz w:val="22"/>
          <w:szCs w:val="22"/>
        </w:rPr>
        <w:t xml:space="preserve"> </w:t>
      </w:r>
      <w:r w:rsidRPr="003D78CF">
        <w:rPr>
          <w:rFonts w:asciiTheme="minorHAnsi" w:hAnsiTheme="minorHAnsi"/>
          <w:color w:val="08044A"/>
          <w:sz w:val="22"/>
          <w:szCs w:val="22"/>
        </w:rPr>
        <w:t>grow</w:t>
      </w:r>
      <w:r w:rsidRPr="003D78CF">
        <w:rPr>
          <w:rFonts w:asciiTheme="minorHAnsi" w:hAnsiTheme="minorHAnsi"/>
          <w:color w:val="08044A"/>
          <w:spacing w:val="15"/>
          <w:sz w:val="22"/>
          <w:szCs w:val="22"/>
        </w:rPr>
        <w:t xml:space="preserve"> </w:t>
      </w:r>
      <w:r w:rsidRPr="003D78CF">
        <w:rPr>
          <w:rFonts w:asciiTheme="minorHAnsi" w:hAnsiTheme="minorHAnsi"/>
          <w:color w:val="08044A"/>
          <w:sz w:val="22"/>
          <w:szCs w:val="22"/>
        </w:rPr>
        <w:t>a</w:t>
      </w:r>
      <w:r w:rsidRPr="003D78CF">
        <w:rPr>
          <w:rFonts w:asciiTheme="minorHAnsi" w:hAnsiTheme="minorHAnsi"/>
          <w:color w:val="08044A"/>
          <w:spacing w:val="2"/>
          <w:sz w:val="22"/>
          <w:szCs w:val="22"/>
        </w:rPr>
        <w:t xml:space="preserve"> </w:t>
      </w:r>
      <w:r w:rsidRPr="003D78CF">
        <w:rPr>
          <w:rFonts w:asciiTheme="minorHAnsi" w:hAnsiTheme="minorHAnsi"/>
          <w:color w:val="08044A"/>
          <w:sz w:val="22"/>
          <w:szCs w:val="22"/>
        </w:rPr>
        <w:t>career</w:t>
      </w:r>
      <w:r w:rsidRPr="003D78CF">
        <w:rPr>
          <w:rFonts w:asciiTheme="minorHAnsi" w:hAnsiTheme="minorHAnsi"/>
          <w:color w:val="08044A"/>
          <w:spacing w:val="18"/>
          <w:sz w:val="22"/>
          <w:szCs w:val="22"/>
        </w:rPr>
        <w:t xml:space="preserve"> </w:t>
      </w:r>
      <w:r w:rsidRPr="003D78CF">
        <w:rPr>
          <w:rFonts w:asciiTheme="minorHAnsi" w:hAnsiTheme="minorHAnsi"/>
          <w:color w:val="08044A"/>
          <w:sz w:val="22"/>
          <w:szCs w:val="22"/>
        </w:rPr>
        <w:t>in</w:t>
      </w:r>
      <w:r w:rsidRPr="003D78CF">
        <w:rPr>
          <w:rFonts w:asciiTheme="minorHAnsi" w:hAnsiTheme="minorHAnsi"/>
          <w:color w:val="08044A"/>
          <w:spacing w:val="5"/>
          <w:sz w:val="22"/>
          <w:szCs w:val="22"/>
        </w:rPr>
        <w:t xml:space="preserve"> </w:t>
      </w:r>
      <w:r w:rsidRPr="003D78CF">
        <w:rPr>
          <w:rFonts w:asciiTheme="minorHAnsi" w:hAnsiTheme="minorHAnsi"/>
          <w:color w:val="08044A"/>
          <w:sz w:val="22"/>
          <w:szCs w:val="22"/>
        </w:rPr>
        <w:t>the</w:t>
      </w:r>
      <w:r w:rsidRPr="003D78CF">
        <w:rPr>
          <w:rFonts w:asciiTheme="minorHAnsi" w:hAnsiTheme="minorHAnsi"/>
          <w:color w:val="08044A"/>
          <w:spacing w:val="9"/>
          <w:sz w:val="22"/>
          <w:szCs w:val="22"/>
        </w:rPr>
        <w:t xml:space="preserve"> </w:t>
      </w:r>
      <w:r w:rsidRPr="003D78CF">
        <w:rPr>
          <w:rFonts w:asciiTheme="minorHAnsi" w:hAnsiTheme="minorHAnsi"/>
          <w:color w:val="08044A"/>
          <w:sz w:val="22"/>
          <w:szCs w:val="22"/>
        </w:rPr>
        <w:t>field</w:t>
      </w:r>
      <w:r w:rsidRPr="003D78CF">
        <w:rPr>
          <w:rFonts w:asciiTheme="minorHAnsi" w:hAnsiTheme="minorHAnsi"/>
          <w:color w:val="08044A"/>
          <w:spacing w:val="13"/>
          <w:sz w:val="22"/>
          <w:szCs w:val="22"/>
        </w:rPr>
        <w:t xml:space="preserve"> </w:t>
      </w:r>
      <w:r w:rsidRPr="003D78CF">
        <w:rPr>
          <w:rFonts w:asciiTheme="minorHAnsi" w:hAnsiTheme="minorHAnsi"/>
          <w:color w:val="08044A"/>
          <w:sz w:val="22"/>
          <w:szCs w:val="22"/>
        </w:rPr>
        <w:t>of</w:t>
      </w:r>
      <w:r w:rsidRPr="003D78CF">
        <w:rPr>
          <w:rFonts w:asciiTheme="minorHAnsi" w:hAnsiTheme="minorHAnsi"/>
          <w:color w:val="08044A"/>
          <w:spacing w:val="5"/>
          <w:sz w:val="22"/>
          <w:szCs w:val="22"/>
        </w:rPr>
        <w:t xml:space="preserve"> </w:t>
      </w:r>
      <w:r w:rsidRPr="003D78CF">
        <w:rPr>
          <w:rFonts w:asciiTheme="minorHAnsi" w:hAnsiTheme="minorHAnsi"/>
          <w:color w:val="08044A"/>
          <w:sz w:val="22"/>
          <w:szCs w:val="22"/>
        </w:rPr>
        <w:t>early</w:t>
      </w:r>
      <w:r w:rsidRPr="003D78CF">
        <w:rPr>
          <w:rFonts w:asciiTheme="minorHAnsi" w:hAnsiTheme="minorHAnsi"/>
          <w:color w:val="08044A"/>
          <w:spacing w:val="15"/>
          <w:sz w:val="22"/>
          <w:szCs w:val="22"/>
        </w:rPr>
        <w:t xml:space="preserve"> </w:t>
      </w:r>
      <w:r w:rsidRPr="003D78CF">
        <w:rPr>
          <w:rFonts w:asciiTheme="minorHAnsi" w:hAnsiTheme="minorHAnsi"/>
          <w:color w:val="08044A"/>
          <w:sz w:val="22"/>
          <w:szCs w:val="22"/>
        </w:rPr>
        <w:t>childhood</w:t>
      </w:r>
      <w:r w:rsidRPr="003D78CF">
        <w:rPr>
          <w:rFonts w:asciiTheme="minorHAnsi" w:hAnsiTheme="minorHAnsi"/>
          <w:color w:val="08044A"/>
          <w:spacing w:val="30"/>
          <w:sz w:val="22"/>
          <w:szCs w:val="22"/>
        </w:rPr>
        <w:t xml:space="preserve"> </w:t>
      </w:r>
      <w:r w:rsidRPr="003D78CF">
        <w:rPr>
          <w:rFonts w:asciiTheme="minorHAnsi" w:hAnsiTheme="minorHAnsi"/>
          <w:color w:val="08044A"/>
          <w:sz w:val="22"/>
          <w:szCs w:val="22"/>
        </w:rPr>
        <w:t>education.</w:t>
      </w:r>
      <w:r w:rsidRPr="003D78CF">
        <w:rPr>
          <w:rFonts w:asciiTheme="minorHAnsi" w:hAnsiTheme="minorHAnsi"/>
          <w:color w:val="08044A"/>
          <w:spacing w:val="31"/>
          <w:sz w:val="22"/>
          <w:szCs w:val="22"/>
        </w:rPr>
        <w:t xml:space="preserve"> </w:t>
      </w:r>
      <w:r w:rsidRPr="003D78CF">
        <w:rPr>
          <w:rFonts w:asciiTheme="minorHAnsi" w:hAnsiTheme="minorHAnsi"/>
          <w:color w:val="08044A"/>
          <w:sz w:val="22"/>
          <w:szCs w:val="22"/>
        </w:rPr>
        <w:t>Allison</w:t>
      </w:r>
      <w:r w:rsidRPr="003D78CF">
        <w:rPr>
          <w:rFonts w:asciiTheme="minorHAnsi" w:hAnsiTheme="minorHAnsi"/>
          <w:color w:val="08044A"/>
          <w:spacing w:val="22"/>
          <w:sz w:val="22"/>
          <w:szCs w:val="22"/>
        </w:rPr>
        <w:t xml:space="preserve"> </w:t>
      </w:r>
      <w:r w:rsidRPr="003D78CF">
        <w:rPr>
          <w:rFonts w:asciiTheme="minorHAnsi" w:hAnsiTheme="minorHAnsi"/>
          <w:color w:val="08044A"/>
          <w:sz w:val="22"/>
          <w:szCs w:val="22"/>
        </w:rPr>
        <w:t>will</w:t>
      </w:r>
      <w:r w:rsidRPr="003D78CF">
        <w:rPr>
          <w:rFonts w:asciiTheme="minorHAnsi" w:hAnsiTheme="minorHAnsi"/>
          <w:color w:val="08044A"/>
          <w:spacing w:val="11"/>
          <w:sz w:val="22"/>
          <w:szCs w:val="22"/>
        </w:rPr>
        <w:t xml:space="preserve"> </w:t>
      </w:r>
      <w:r w:rsidRPr="003D78CF">
        <w:rPr>
          <w:rFonts w:asciiTheme="minorHAnsi" w:hAnsiTheme="minorHAnsi"/>
          <w:color w:val="08044A"/>
          <w:sz w:val="22"/>
          <w:szCs w:val="22"/>
        </w:rPr>
        <w:t>always</w:t>
      </w:r>
      <w:r w:rsidRPr="003D78CF">
        <w:rPr>
          <w:rFonts w:asciiTheme="minorHAnsi" w:hAnsiTheme="minorHAnsi"/>
          <w:color w:val="08044A"/>
          <w:spacing w:val="21"/>
          <w:sz w:val="22"/>
          <w:szCs w:val="22"/>
        </w:rPr>
        <w:t xml:space="preserve"> </w:t>
      </w:r>
      <w:r w:rsidRPr="003D78CF">
        <w:rPr>
          <w:rFonts w:asciiTheme="minorHAnsi" w:hAnsiTheme="minorHAnsi"/>
          <w:color w:val="08044A"/>
          <w:sz w:val="22"/>
          <w:szCs w:val="22"/>
        </w:rPr>
        <w:t>ensure</w:t>
      </w:r>
      <w:r w:rsidRPr="003D78CF">
        <w:rPr>
          <w:rFonts w:asciiTheme="minorHAnsi" w:hAnsiTheme="minorHAnsi"/>
          <w:color w:val="08044A"/>
          <w:spacing w:val="19"/>
          <w:sz w:val="22"/>
          <w:szCs w:val="22"/>
        </w:rPr>
        <w:t xml:space="preserve"> </w:t>
      </w:r>
      <w:r w:rsidRPr="003D78CF">
        <w:rPr>
          <w:rFonts w:asciiTheme="minorHAnsi" w:hAnsiTheme="minorHAnsi"/>
          <w:color w:val="08044A"/>
          <w:sz w:val="22"/>
          <w:szCs w:val="22"/>
        </w:rPr>
        <w:t>that</w:t>
      </w:r>
      <w:r w:rsidRPr="003D78CF">
        <w:rPr>
          <w:rFonts w:asciiTheme="minorHAnsi" w:hAnsiTheme="minorHAnsi"/>
          <w:color w:val="08044A"/>
          <w:spacing w:val="11"/>
          <w:sz w:val="22"/>
          <w:szCs w:val="22"/>
        </w:rPr>
        <w:t xml:space="preserve"> </w:t>
      </w:r>
      <w:r w:rsidRPr="003D78CF">
        <w:rPr>
          <w:rFonts w:asciiTheme="minorHAnsi" w:hAnsiTheme="minorHAnsi"/>
          <w:color w:val="08044A"/>
          <w:sz w:val="22"/>
          <w:szCs w:val="22"/>
        </w:rPr>
        <w:t>each</w:t>
      </w:r>
      <w:r w:rsidRPr="003D78CF">
        <w:rPr>
          <w:rFonts w:asciiTheme="minorHAnsi" w:hAnsiTheme="minorHAnsi"/>
          <w:color w:val="08044A"/>
          <w:spacing w:val="13"/>
          <w:sz w:val="22"/>
          <w:szCs w:val="22"/>
        </w:rPr>
        <w:t xml:space="preserve"> </w:t>
      </w:r>
      <w:r w:rsidRPr="003D78CF">
        <w:rPr>
          <w:rFonts w:asciiTheme="minorHAnsi" w:hAnsiTheme="minorHAnsi"/>
          <w:color w:val="08044A"/>
          <w:sz w:val="22"/>
          <w:szCs w:val="22"/>
        </w:rPr>
        <w:t>child</w:t>
      </w:r>
      <w:r w:rsidRPr="003D78CF">
        <w:rPr>
          <w:rFonts w:asciiTheme="minorHAnsi" w:hAnsiTheme="minorHAnsi"/>
          <w:color w:val="08044A"/>
          <w:spacing w:val="15"/>
          <w:sz w:val="22"/>
          <w:szCs w:val="22"/>
        </w:rPr>
        <w:t xml:space="preserve"> </w:t>
      </w:r>
      <w:r w:rsidRPr="003D78CF">
        <w:rPr>
          <w:rFonts w:asciiTheme="minorHAnsi" w:hAnsiTheme="minorHAnsi"/>
          <w:color w:val="08044A"/>
          <w:sz w:val="22"/>
          <w:szCs w:val="22"/>
        </w:rPr>
        <w:t>gets</w:t>
      </w:r>
      <w:r w:rsidRPr="003D78CF">
        <w:rPr>
          <w:rFonts w:asciiTheme="minorHAnsi" w:hAnsiTheme="minorHAnsi"/>
          <w:color w:val="08044A"/>
          <w:spacing w:val="12"/>
          <w:sz w:val="22"/>
          <w:szCs w:val="22"/>
        </w:rPr>
        <w:t xml:space="preserve"> </w:t>
      </w:r>
      <w:r w:rsidRPr="003D78CF">
        <w:rPr>
          <w:rFonts w:asciiTheme="minorHAnsi" w:hAnsiTheme="minorHAnsi"/>
          <w:color w:val="08044A"/>
          <w:sz w:val="22"/>
          <w:szCs w:val="22"/>
        </w:rPr>
        <w:t>as</w:t>
      </w:r>
      <w:r w:rsidRPr="003D78CF">
        <w:rPr>
          <w:rFonts w:asciiTheme="minorHAnsi" w:hAnsiTheme="minorHAnsi"/>
          <w:color w:val="08044A"/>
          <w:spacing w:val="5"/>
          <w:sz w:val="22"/>
          <w:szCs w:val="22"/>
        </w:rPr>
        <w:t xml:space="preserve"> </w:t>
      </w:r>
      <w:r w:rsidRPr="003D78CF">
        <w:rPr>
          <w:rFonts w:asciiTheme="minorHAnsi" w:hAnsiTheme="minorHAnsi"/>
          <w:color w:val="08044A"/>
          <w:sz w:val="22"/>
          <w:szCs w:val="22"/>
        </w:rPr>
        <w:t>much</w:t>
      </w:r>
      <w:r w:rsidRPr="003D78CF">
        <w:rPr>
          <w:rFonts w:asciiTheme="minorHAnsi" w:hAnsiTheme="minorHAnsi"/>
          <w:color w:val="08044A"/>
          <w:spacing w:val="16"/>
          <w:sz w:val="22"/>
          <w:szCs w:val="22"/>
        </w:rPr>
        <w:t xml:space="preserve"> </w:t>
      </w:r>
      <w:r w:rsidRPr="003D78CF">
        <w:rPr>
          <w:rFonts w:asciiTheme="minorHAnsi" w:hAnsiTheme="minorHAnsi"/>
          <w:color w:val="08044A"/>
          <w:w w:val="106"/>
          <w:sz w:val="22"/>
          <w:szCs w:val="22"/>
        </w:rPr>
        <w:t>individual</w:t>
      </w:r>
      <w:r w:rsidRPr="003D78CF">
        <w:rPr>
          <w:rFonts w:asciiTheme="minorHAnsi" w:hAnsiTheme="minorHAnsi"/>
          <w:color w:val="08044A"/>
          <w:spacing w:val="-1"/>
          <w:sz w:val="22"/>
          <w:szCs w:val="22"/>
        </w:rPr>
        <w:t xml:space="preserve"> </w:t>
      </w:r>
      <w:r w:rsidRPr="003D78CF">
        <w:rPr>
          <w:rFonts w:asciiTheme="minorHAnsi" w:hAnsiTheme="minorHAnsi"/>
          <w:color w:val="08044A"/>
          <w:sz w:val="22"/>
          <w:szCs w:val="22"/>
        </w:rPr>
        <w:t>attention</w:t>
      </w:r>
      <w:r w:rsidRPr="003D78CF">
        <w:rPr>
          <w:rFonts w:asciiTheme="minorHAnsi" w:hAnsiTheme="minorHAnsi"/>
          <w:color w:val="08044A"/>
          <w:spacing w:val="26"/>
          <w:sz w:val="22"/>
          <w:szCs w:val="22"/>
        </w:rPr>
        <w:t xml:space="preserve"> </w:t>
      </w:r>
      <w:r w:rsidRPr="003D78CF">
        <w:rPr>
          <w:rFonts w:asciiTheme="minorHAnsi" w:hAnsiTheme="minorHAnsi"/>
          <w:color w:val="08044A"/>
          <w:sz w:val="22"/>
          <w:szCs w:val="22"/>
        </w:rPr>
        <w:t>as</w:t>
      </w:r>
      <w:r w:rsidRPr="003D78CF">
        <w:rPr>
          <w:rFonts w:asciiTheme="minorHAnsi" w:hAnsiTheme="minorHAnsi"/>
          <w:color w:val="08044A"/>
          <w:spacing w:val="8"/>
          <w:sz w:val="22"/>
          <w:szCs w:val="22"/>
        </w:rPr>
        <w:t xml:space="preserve"> </w:t>
      </w:r>
      <w:r w:rsidRPr="003D78CF">
        <w:rPr>
          <w:rFonts w:asciiTheme="minorHAnsi" w:hAnsiTheme="minorHAnsi"/>
          <w:color w:val="08044A"/>
          <w:sz w:val="22"/>
          <w:szCs w:val="22"/>
        </w:rPr>
        <w:t>possible,</w:t>
      </w:r>
      <w:r w:rsidRPr="003D78CF">
        <w:rPr>
          <w:rFonts w:asciiTheme="minorHAnsi" w:hAnsiTheme="minorHAnsi"/>
          <w:color w:val="08044A"/>
          <w:spacing w:val="26"/>
          <w:sz w:val="22"/>
          <w:szCs w:val="22"/>
        </w:rPr>
        <w:t xml:space="preserve"> </w:t>
      </w:r>
      <w:r w:rsidRPr="003D78CF">
        <w:rPr>
          <w:rFonts w:asciiTheme="minorHAnsi" w:hAnsiTheme="minorHAnsi"/>
          <w:color w:val="08044A"/>
          <w:sz w:val="22"/>
          <w:szCs w:val="22"/>
        </w:rPr>
        <w:t>and</w:t>
      </w:r>
      <w:r w:rsidRPr="003D78CF">
        <w:rPr>
          <w:rFonts w:asciiTheme="minorHAnsi" w:hAnsiTheme="minorHAnsi"/>
          <w:color w:val="08044A"/>
          <w:spacing w:val="10"/>
          <w:sz w:val="22"/>
          <w:szCs w:val="22"/>
        </w:rPr>
        <w:t xml:space="preserve"> </w:t>
      </w:r>
      <w:r w:rsidRPr="003D78CF">
        <w:rPr>
          <w:rFonts w:asciiTheme="minorHAnsi" w:hAnsiTheme="minorHAnsi"/>
          <w:color w:val="08044A"/>
          <w:sz w:val="22"/>
          <w:szCs w:val="22"/>
        </w:rPr>
        <w:t>is</w:t>
      </w:r>
      <w:r w:rsidRPr="003D78CF">
        <w:rPr>
          <w:rFonts w:asciiTheme="minorHAnsi" w:hAnsiTheme="minorHAnsi"/>
          <w:color w:val="08044A"/>
          <w:spacing w:val="4"/>
          <w:sz w:val="22"/>
          <w:szCs w:val="22"/>
        </w:rPr>
        <w:t xml:space="preserve"> </w:t>
      </w:r>
      <w:r w:rsidRPr="003D78CF">
        <w:rPr>
          <w:rFonts w:asciiTheme="minorHAnsi" w:hAnsiTheme="minorHAnsi"/>
          <w:color w:val="08044A"/>
          <w:sz w:val="22"/>
          <w:szCs w:val="22"/>
        </w:rPr>
        <w:t>committed</w:t>
      </w:r>
      <w:r w:rsidRPr="003D78CF">
        <w:rPr>
          <w:rFonts w:asciiTheme="minorHAnsi" w:hAnsiTheme="minorHAnsi"/>
          <w:color w:val="08044A"/>
          <w:spacing w:val="32"/>
          <w:sz w:val="22"/>
          <w:szCs w:val="22"/>
        </w:rPr>
        <w:t xml:space="preserve"> </w:t>
      </w:r>
      <w:r w:rsidRPr="003D78CF">
        <w:rPr>
          <w:rFonts w:asciiTheme="minorHAnsi" w:hAnsiTheme="minorHAnsi"/>
          <w:color w:val="08044A"/>
          <w:sz w:val="22"/>
          <w:szCs w:val="22"/>
        </w:rPr>
        <w:t>to</w:t>
      </w:r>
      <w:r w:rsidRPr="003D78CF">
        <w:rPr>
          <w:rFonts w:asciiTheme="minorHAnsi" w:hAnsiTheme="minorHAnsi"/>
          <w:color w:val="08044A"/>
          <w:spacing w:val="5"/>
          <w:sz w:val="22"/>
          <w:szCs w:val="22"/>
        </w:rPr>
        <w:t xml:space="preserve"> </w:t>
      </w:r>
      <w:r w:rsidRPr="003D78CF">
        <w:rPr>
          <w:rFonts w:asciiTheme="minorHAnsi" w:hAnsiTheme="minorHAnsi"/>
          <w:color w:val="08044A"/>
          <w:sz w:val="22"/>
          <w:szCs w:val="22"/>
        </w:rPr>
        <w:t>raising</w:t>
      </w:r>
      <w:r w:rsidRPr="003D78CF">
        <w:rPr>
          <w:rFonts w:asciiTheme="minorHAnsi" w:hAnsiTheme="minorHAnsi"/>
          <w:color w:val="08044A"/>
          <w:spacing w:val="20"/>
          <w:sz w:val="22"/>
          <w:szCs w:val="22"/>
        </w:rPr>
        <w:t xml:space="preserve"> </w:t>
      </w:r>
      <w:r w:rsidRPr="003D78CF">
        <w:rPr>
          <w:rFonts w:asciiTheme="minorHAnsi" w:hAnsiTheme="minorHAnsi"/>
          <w:color w:val="08044A"/>
          <w:sz w:val="22"/>
          <w:szCs w:val="22"/>
        </w:rPr>
        <w:t>standards</w:t>
      </w:r>
      <w:r w:rsidRPr="003D78CF">
        <w:rPr>
          <w:rFonts w:asciiTheme="minorHAnsi" w:hAnsiTheme="minorHAnsi"/>
          <w:color w:val="08044A"/>
          <w:spacing w:val="28"/>
          <w:sz w:val="22"/>
          <w:szCs w:val="22"/>
        </w:rPr>
        <w:t xml:space="preserve"> </w:t>
      </w:r>
      <w:r w:rsidRPr="003D78CF">
        <w:rPr>
          <w:rFonts w:asciiTheme="minorHAnsi" w:hAnsiTheme="minorHAnsi"/>
          <w:color w:val="08044A"/>
          <w:sz w:val="22"/>
          <w:szCs w:val="22"/>
        </w:rPr>
        <w:t>and</w:t>
      </w:r>
      <w:r w:rsidRPr="003D78CF">
        <w:rPr>
          <w:rFonts w:asciiTheme="minorHAnsi" w:hAnsiTheme="minorHAnsi"/>
          <w:color w:val="08044A"/>
          <w:spacing w:val="10"/>
          <w:sz w:val="22"/>
          <w:szCs w:val="22"/>
        </w:rPr>
        <w:t xml:space="preserve"> </w:t>
      </w:r>
      <w:r w:rsidRPr="003D78CF">
        <w:rPr>
          <w:rFonts w:asciiTheme="minorHAnsi" w:hAnsiTheme="minorHAnsi"/>
          <w:color w:val="08044A"/>
          <w:sz w:val="22"/>
          <w:szCs w:val="22"/>
        </w:rPr>
        <w:t xml:space="preserve">maximising </w:t>
      </w:r>
      <w:r w:rsidRPr="003D78CF">
        <w:rPr>
          <w:rFonts w:asciiTheme="minorHAnsi" w:hAnsiTheme="minorHAnsi"/>
          <w:color w:val="08044A"/>
          <w:spacing w:val="3"/>
          <w:sz w:val="22"/>
          <w:szCs w:val="22"/>
        </w:rPr>
        <w:t xml:space="preserve"> </w:t>
      </w:r>
      <w:r w:rsidRPr="003D78CF">
        <w:rPr>
          <w:rFonts w:asciiTheme="minorHAnsi" w:hAnsiTheme="minorHAnsi"/>
          <w:color w:val="08044A"/>
          <w:sz w:val="22"/>
          <w:szCs w:val="22"/>
        </w:rPr>
        <w:t>pupil</w:t>
      </w:r>
      <w:r w:rsidRPr="003D78CF">
        <w:rPr>
          <w:rFonts w:asciiTheme="minorHAnsi" w:hAnsiTheme="minorHAnsi"/>
          <w:color w:val="08044A"/>
          <w:spacing w:val="15"/>
          <w:sz w:val="22"/>
          <w:szCs w:val="22"/>
        </w:rPr>
        <w:t xml:space="preserve"> </w:t>
      </w:r>
      <w:r w:rsidRPr="003D78CF">
        <w:rPr>
          <w:rFonts w:asciiTheme="minorHAnsi" w:hAnsiTheme="minorHAnsi"/>
          <w:color w:val="08044A"/>
          <w:sz w:val="22"/>
          <w:szCs w:val="22"/>
        </w:rPr>
        <w:t>progress.</w:t>
      </w:r>
      <w:r w:rsidRPr="003D78CF">
        <w:rPr>
          <w:rFonts w:asciiTheme="minorHAnsi" w:hAnsiTheme="minorHAnsi"/>
          <w:color w:val="08044A"/>
          <w:spacing w:val="27"/>
          <w:sz w:val="22"/>
          <w:szCs w:val="22"/>
        </w:rPr>
        <w:t xml:space="preserve"> </w:t>
      </w:r>
      <w:r w:rsidRPr="003D78CF">
        <w:rPr>
          <w:rFonts w:asciiTheme="minorHAnsi" w:hAnsiTheme="minorHAnsi"/>
          <w:color w:val="08044A"/>
          <w:sz w:val="22"/>
          <w:szCs w:val="22"/>
        </w:rPr>
        <w:t>She</w:t>
      </w:r>
      <w:r w:rsidRPr="003D78CF">
        <w:rPr>
          <w:rFonts w:asciiTheme="minorHAnsi" w:hAnsiTheme="minorHAnsi"/>
          <w:color w:val="08044A"/>
          <w:spacing w:val="11"/>
          <w:sz w:val="22"/>
          <w:szCs w:val="22"/>
        </w:rPr>
        <w:t xml:space="preserve"> </w:t>
      </w:r>
      <w:r w:rsidRPr="003D78CF">
        <w:rPr>
          <w:rFonts w:asciiTheme="minorHAnsi" w:hAnsiTheme="minorHAnsi"/>
          <w:color w:val="08044A"/>
          <w:sz w:val="22"/>
          <w:szCs w:val="22"/>
        </w:rPr>
        <w:t>has</w:t>
      </w:r>
      <w:r w:rsidRPr="003D78CF">
        <w:rPr>
          <w:rFonts w:asciiTheme="minorHAnsi" w:hAnsiTheme="minorHAnsi"/>
          <w:color w:val="08044A"/>
          <w:spacing w:val="9"/>
          <w:sz w:val="22"/>
          <w:szCs w:val="22"/>
        </w:rPr>
        <w:t xml:space="preserve"> </w:t>
      </w:r>
      <w:r w:rsidRPr="003D78CF">
        <w:rPr>
          <w:rFonts w:asciiTheme="minorHAnsi" w:hAnsiTheme="minorHAnsi"/>
          <w:color w:val="08044A"/>
          <w:sz w:val="22"/>
          <w:szCs w:val="22"/>
        </w:rPr>
        <w:t>a</w:t>
      </w:r>
      <w:r w:rsidRPr="003D78CF">
        <w:rPr>
          <w:rFonts w:asciiTheme="minorHAnsi" w:hAnsiTheme="minorHAnsi"/>
          <w:color w:val="08044A"/>
          <w:spacing w:val="2"/>
          <w:sz w:val="22"/>
          <w:szCs w:val="22"/>
        </w:rPr>
        <w:t xml:space="preserve"> </w:t>
      </w:r>
      <w:r w:rsidRPr="003D78CF">
        <w:rPr>
          <w:rFonts w:asciiTheme="minorHAnsi" w:hAnsiTheme="minorHAnsi"/>
          <w:color w:val="08044A"/>
          <w:sz w:val="22"/>
          <w:szCs w:val="22"/>
        </w:rPr>
        <w:t>long</w:t>
      </w:r>
      <w:r w:rsidRPr="003D78CF">
        <w:rPr>
          <w:rFonts w:asciiTheme="minorHAnsi" w:hAnsiTheme="minorHAnsi"/>
          <w:color w:val="08044A"/>
          <w:spacing w:val="13"/>
          <w:sz w:val="22"/>
          <w:szCs w:val="22"/>
        </w:rPr>
        <w:t xml:space="preserve"> </w:t>
      </w:r>
      <w:r w:rsidRPr="003D78CF">
        <w:rPr>
          <w:rFonts w:asciiTheme="minorHAnsi" w:hAnsiTheme="minorHAnsi"/>
          <w:color w:val="08044A"/>
          <w:sz w:val="22"/>
          <w:szCs w:val="22"/>
        </w:rPr>
        <w:t>track</w:t>
      </w:r>
      <w:r w:rsidRPr="003D78CF">
        <w:rPr>
          <w:rFonts w:asciiTheme="minorHAnsi" w:hAnsiTheme="minorHAnsi"/>
          <w:color w:val="08044A"/>
          <w:spacing w:val="15"/>
          <w:sz w:val="22"/>
          <w:szCs w:val="22"/>
        </w:rPr>
        <w:t xml:space="preserve"> </w:t>
      </w:r>
      <w:r w:rsidRPr="003D78CF">
        <w:rPr>
          <w:rFonts w:asciiTheme="minorHAnsi" w:hAnsiTheme="minorHAnsi"/>
          <w:color w:val="08044A"/>
          <w:sz w:val="22"/>
          <w:szCs w:val="22"/>
        </w:rPr>
        <w:t>record</w:t>
      </w:r>
      <w:r w:rsidRPr="003D78CF">
        <w:rPr>
          <w:rFonts w:asciiTheme="minorHAnsi" w:hAnsiTheme="minorHAnsi"/>
          <w:color w:val="08044A"/>
          <w:spacing w:val="19"/>
          <w:sz w:val="22"/>
          <w:szCs w:val="22"/>
        </w:rPr>
        <w:t xml:space="preserve"> </w:t>
      </w:r>
      <w:r w:rsidRPr="003D78CF">
        <w:rPr>
          <w:rFonts w:asciiTheme="minorHAnsi" w:hAnsiTheme="minorHAnsi"/>
          <w:color w:val="08044A"/>
          <w:sz w:val="22"/>
          <w:szCs w:val="22"/>
        </w:rPr>
        <w:t>of</w:t>
      </w:r>
      <w:r w:rsidRPr="003D78CF">
        <w:rPr>
          <w:rFonts w:asciiTheme="minorHAnsi" w:hAnsiTheme="minorHAnsi"/>
          <w:color w:val="08044A"/>
          <w:spacing w:val="5"/>
          <w:sz w:val="22"/>
          <w:szCs w:val="22"/>
        </w:rPr>
        <w:t xml:space="preserve"> </w:t>
      </w:r>
      <w:r w:rsidRPr="003D78CF">
        <w:rPr>
          <w:rFonts w:asciiTheme="minorHAnsi" w:hAnsiTheme="minorHAnsi"/>
          <w:color w:val="08044A"/>
          <w:sz w:val="22"/>
          <w:szCs w:val="22"/>
        </w:rPr>
        <w:t>delivering</w:t>
      </w:r>
      <w:r w:rsidRPr="003D78CF">
        <w:rPr>
          <w:rFonts w:asciiTheme="minorHAnsi" w:hAnsiTheme="minorHAnsi"/>
          <w:color w:val="08044A"/>
          <w:spacing w:val="31"/>
          <w:sz w:val="22"/>
          <w:szCs w:val="22"/>
        </w:rPr>
        <w:t xml:space="preserve"> </w:t>
      </w:r>
      <w:r w:rsidRPr="003D78CF">
        <w:rPr>
          <w:rFonts w:asciiTheme="minorHAnsi" w:hAnsiTheme="minorHAnsi"/>
          <w:color w:val="08044A"/>
          <w:sz w:val="22"/>
          <w:szCs w:val="22"/>
        </w:rPr>
        <w:t>high</w:t>
      </w:r>
      <w:r w:rsidRPr="003D78CF">
        <w:rPr>
          <w:rFonts w:asciiTheme="minorHAnsi" w:hAnsiTheme="minorHAnsi"/>
          <w:color w:val="08044A"/>
          <w:spacing w:val="13"/>
          <w:sz w:val="22"/>
          <w:szCs w:val="22"/>
        </w:rPr>
        <w:t xml:space="preserve"> </w:t>
      </w:r>
      <w:r w:rsidRPr="003D78CF">
        <w:rPr>
          <w:rFonts w:asciiTheme="minorHAnsi" w:hAnsiTheme="minorHAnsi"/>
          <w:color w:val="08044A"/>
          <w:sz w:val="22"/>
          <w:szCs w:val="22"/>
        </w:rPr>
        <w:t>quality</w:t>
      </w:r>
      <w:r w:rsidRPr="003D78CF">
        <w:rPr>
          <w:rFonts w:asciiTheme="minorHAnsi" w:hAnsiTheme="minorHAnsi"/>
          <w:color w:val="08044A"/>
          <w:spacing w:val="21"/>
          <w:sz w:val="22"/>
          <w:szCs w:val="22"/>
        </w:rPr>
        <w:t xml:space="preserve"> </w:t>
      </w:r>
      <w:r w:rsidRPr="003D78CF">
        <w:rPr>
          <w:rFonts w:asciiTheme="minorHAnsi" w:hAnsiTheme="minorHAnsi"/>
          <w:color w:val="08044A"/>
          <w:sz w:val="22"/>
          <w:szCs w:val="22"/>
        </w:rPr>
        <w:t>care</w:t>
      </w:r>
      <w:r w:rsidRPr="003D78CF">
        <w:rPr>
          <w:rFonts w:asciiTheme="minorHAnsi" w:hAnsiTheme="minorHAnsi"/>
          <w:color w:val="08044A"/>
          <w:spacing w:val="12"/>
          <w:sz w:val="22"/>
          <w:szCs w:val="22"/>
        </w:rPr>
        <w:t xml:space="preserve"> </w:t>
      </w:r>
      <w:r w:rsidRPr="003D78CF">
        <w:rPr>
          <w:rFonts w:asciiTheme="minorHAnsi" w:hAnsiTheme="minorHAnsi"/>
          <w:color w:val="08044A"/>
          <w:sz w:val="22"/>
          <w:szCs w:val="22"/>
        </w:rPr>
        <w:t>and</w:t>
      </w:r>
      <w:r w:rsidRPr="003D78CF">
        <w:rPr>
          <w:rFonts w:asciiTheme="minorHAnsi" w:hAnsiTheme="minorHAnsi"/>
          <w:color w:val="08044A"/>
          <w:spacing w:val="10"/>
          <w:sz w:val="22"/>
          <w:szCs w:val="22"/>
        </w:rPr>
        <w:t xml:space="preserve"> </w:t>
      </w:r>
      <w:r w:rsidRPr="003D78CF">
        <w:rPr>
          <w:rFonts w:asciiTheme="minorHAnsi" w:hAnsiTheme="minorHAnsi"/>
          <w:color w:val="08044A"/>
          <w:sz w:val="22"/>
          <w:szCs w:val="22"/>
        </w:rPr>
        <w:t>learning</w:t>
      </w:r>
      <w:r w:rsidRPr="003D78CF">
        <w:rPr>
          <w:rFonts w:asciiTheme="minorHAnsi" w:hAnsiTheme="minorHAnsi"/>
          <w:color w:val="08044A"/>
          <w:spacing w:val="25"/>
          <w:sz w:val="22"/>
          <w:szCs w:val="22"/>
        </w:rPr>
        <w:t xml:space="preserve"> </w:t>
      </w:r>
      <w:r w:rsidRPr="003D78CF">
        <w:rPr>
          <w:rFonts w:asciiTheme="minorHAnsi" w:hAnsiTheme="minorHAnsi"/>
          <w:color w:val="08044A"/>
          <w:w w:val="106"/>
          <w:sz w:val="22"/>
          <w:szCs w:val="22"/>
        </w:rPr>
        <w:t>opportunities</w:t>
      </w:r>
      <w:r w:rsidRPr="003D78CF">
        <w:rPr>
          <w:rFonts w:asciiTheme="minorHAnsi" w:hAnsiTheme="minorHAnsi"/>
          <w:color w:val="08044A"/>
          <w:spacing w:val="-3"/>
          <w:w w:val="106"/>
          <w:sz w:val="22"/>
          <w:szCs w:val="22"/>
        </w:rPr>
        <w:t xml:space="preserve"> </w:t>
      </w:r>
      <w:r w:rsidRPr="003D78CF">
        <w:rPr>
          <w:rFonts w:asciiTheme="minorHAnsi" w:hAnsiTheme="minorHAnsi"/>
          <w:color w:val="08044A"/>
          <w:sz w:val="22"/>
          <w:szCs w:val="22"/>
        </w:rPr>
        <w:t>to</w:t>
      </w:r>
      <w:r w:rsidRPr="003D78CF">
        <w:rPr>
          <w:rFonts w:asciiTheme="minorHAnsi" w:hAnsiTheme="minorHAnsi"/>
          <w:color w:val="08044A"/>
          <w:spacing w:val="5"/>
          <w:sz w:val="22"/>
          <w:szCs w:val="22"/>
        </w:rPr>
        <w:t xml:space="preserve"> </w:t>
      </w:r>
      <w:r w:rsidRPr="003D78CF">
        <w:rPr>
          <w:rFonts w:asciiTheme="minorHAnsi" w:hAnsiTheme="minorHAnsi"/>
          <w:color w:val="08044A"/>
          <w:sz w:val="22"/>
          <w:szCs w:val="22"/>
        </w:rPr>
        <w:t>children</w:t>
      </w:r>
      <w:r w:rsidRPr="003D78CF">
        <w:rPr>
          <w:rFonts w:asciiTheme="minorHAnsi" w:hAnsiTheme="minorHAnsi"/>
          <w:color w:val="08044A"/>
          <w:spacing w:val="25"/>
          <w:sz w:val="22"/>
          <w:szCs w:val="22"/>
        </w:rPr>
        <w:t xml:space="preserve"> </w:t>
      </w:r>
      <w:r w:rsidRPr="003D78CF">
        <w:rPr>
          <w:rFonts w:asciiTheme="minorHAnsi" w:hAnsiTheme="minorHAnsi"/>
          <w:color w:val="08044A"/>
          <w:w w:val="106"/>
          <w:sz w:val="22"/>
          <w:szCs w:val="22"/>
        </w:rPr>
        <w:t>aged</w:t>
      </w:r>
      <w:r w:rsidRPr="003D78CF">
        <w:rPr>
          <w:rFonts w:asciiTheme="minorHAnsi" w:hAnsiTheme="minorHAnsi"/>
          <w:color w:val="08044A"/>
          <w:spacing w:val="-1"/>
          <w:sz w:val="22"/>
          <w:szCs w:val="22"/>
        </w:rPr>
        <w:t xml:space="preserve"> </w:t>
      </w:r>
      <w:r w:rsidRPr="003D78CF">
        <w:rPr>
          <w:rFonts w:asciiTheme="minorHAnsi" w:hAnsiTheme="minorHAnsi"/>
          <w:color w:val="08044A"/>
          <w:sz w:val="22"/>
          <w:szCs w:val="22"/>
        </w:rPr>
        <w:t>between</w:t>
      </w:r>
      <w:r w:rsidRPr="003D78CF">
        <w:rPr>
          <w:rFonts w:asciiTheme="minorHAnsi" w:hAnsiTheme="minorHAnsi"/>
          <w:color w:val="08044A"/>
          <w:spacing w:val="25"/>
          <w:sz w:val="22"/>
          <w:szCs w:val="22"/>
        </w:rPr>
        <w:t xml:space="preserve"> </w:t>
      </w:r>
      <w:r w:rsidRPr="003D78CF">
        <w:rPr>
          <w:rFonts w:asciiTheme="minorHAnsi" w:hAnsiTheme="minorHAnsi"/>
          <w:color w:val="08044A"/>
          <w:sz w:val="22"/>
          <w:szCs w:val="22"/>
        </w:rPr>
        <w:t>two</w:t>
      </w:r>
      <w:r w:rsidRPr="003D78CF">
        <w:rPr>
          <w:rFonts w:asciiTheme="minorHAnsi" w:hAnsiTheme="minorHAnsi"/>
          <w:color w:val="08044A"/>
          <w:spacing w:val="11"/>
          <w:sz w:val="22"/>
          <w:szCs w:val="22"/>
        </w:rPr>
        <w:t xml:space="preserve"> </w:t>
      </w:r>
      <w:r w:rsidRPr="003D78CF">
        <w:rPr>
          <w:rFonts w:asciiTheme="minorHAnsi" w:hAnsiTheme="minorHAnsi"/>
          <w:color w:val="08044A"/>
          <w:sz w:val="22"/>
          <w:szCs w:val="22"/>
        </w:rPr>
        <w:t>and</w:t>
      </w:r>
      <w:r w:rsidRPr="003D78CF">
        <w:rPr>
          <w:rFonts w:asciiTheme="minorHAnsi" w:hAnsiTheme="minorHAnsi"/>
          <w:color w:val="08044A"/>
          <w:spacing w:val="10"/>
          <w:sz w:val="22"/>
          <w:szCs w:val="22"/>
        </w:rPr>
        <w:t xml:space="preserve"> </w:t>
      </w:r>
      <w:r w:rsidRPr="003D78CF">
        <w:rPr>
          <w:rFonts w:asciiTheme="minorHAnsi" w:hAnsiTheme="minorHAnsi"/>
          <w:color w:val="08044A"/>
          <w:sz w:val="22"/>
          <w:szCs w:val="22"/>
        </w:rPr>
        <w:t>five</w:t>
      </w:r>
      <w:r w:rsidRPr="003D78CF">
        <w:rPr>
          <w:rFonts w:asciiTheme="minorHAnsi" w:hAnsiTheme="minorHAnsi"/>
          <w:color w:val="08044A"/>
          <w:spacing w:val="11"/>
          <w:sz w:val="22"/>
          <w:szCs w:val="22"/>
        </w:rPr>
        <w:t xml:space="preserve"> </w:t>
      </w:r>
      <w:r w:rsidRPr="003D78CF">
        <w:rPr>
          <w:rFonts w:asciiTheme="minorHAnsi" w:hAnsiTheme="minorHAnsi"/>
          <w:color w:val="08044A"/>
          <w:sz w:val="22"/>
          <w:szCs w:val="22"/>
        </w:rPr>
        <w:t>years</w:t>
      </w:r>
      <w:r w:rsidRPr="003D78CF">
        <w:rPr>
          <w:rFonts w:asciiTheme="minorHAnsi" w:hAnsiTheme="minorHAnsi"/>
          <w:color w:val="08044A"/>
          <w:spacing w:val="18"/>
          <w:sz w:val="22"/>
          <w:szCs w:val="22"/>
        </w:rPr>
        <w:t xml:space="preserve"> </w:t>
      </w:r>
      <w:r w:rsidRPr="003D78CF">
        <w:rPr>
          <w:rFonts w:asciiTheme="minorHAnsi" w:hAnsiTheme="minorHAnsi"/>
          <w:color w:val="08044A"/>
          <w:sz w:val="22"/>
          <w:szCs w:val="22"/>
        </w:rPr>
        <w:t>old,</w:t>
      </w:r>
      <w:r w:rsidRPr="003D78CF">
        <w:rPr>
          <w:rFonts w:asciiTheme="minorHAnsi" w:hAnsiTheme="minorHAnsi"/>
          <w:color w:val="08044A"/>
          <w:spacing w:val="11"/>
          <w:sz w:val="22"/>
          <w:szCs w:val="22"/>
        </w:rPr>
        <w:t xml:space="preserve"> </w:t>
      </w:r>
      <w:r w:rsidRPr="003D78CF">
        <w:rPr>
          <w:rFonts w:asciiTheme="minorHAnsi" w:hAnsiTheme="minorHAnsi"/>
          <w:color w:val="08044A"/>
          <w:sz w:val="22"/>
          <w:szCs w:val="22"/>
        </w:rPr>
        <w:t>and</w:t>
      </w:r>
      <w:r w:rsidRPr="003D78CF">
        <w:rPr>
          <w:rFonts w:asciiTheme="minorHAnsi" w:hAnsiTheme="minorHAnsi"/>
          <w:color w:val="08044A"/>
          <w:spacing w:val="10"/>
          <w:sz w:val="22"/>
          <w:szCs w:val="22"/>
        </w:rPr>
        <w:t xml:space="preserve"> </w:t>
      </w:r>
      <w:r w:rsidRPr="003D78CF">
        <w:rPr>
          <w:rFonts w:asciiTheme="minorHAnsi" w:hAnsiTheme="minorHAnsi"/>
          <w:color w:val="08044A"/>
          <w:sz w:val="22"/>
          <w:szCs w:val="22"/>
        </w:rPr>
        <w:t>is</w:t>
      </w:r>
      <w:r w:rsidRPr="003D78CF">
        <w:rPr>
          <w:rFonts w:asciiTheme="minorHAnsi" w:hAnsiTheme="minorHAnsi"/>
          <w:color w:val="08044A"/>
          <w:spacing w:val="4"/>
          <w:sz w:val="22"/>
          <w:szCs w:val="22"/>
        </w:rPr>
        <w:t xml:space="preserve"> </w:t>
      </w:r>
      <w:r w:rsidRPr="003D78CF">
        <w:rPr>
          <w:rFonts w:asciiTheme="minorHAnsi" w:hAnsiTheme="minorHAnsi"/>
          <w:color w:val="08044A"/>
          <w:sz w:val="22"/>
          <w:szCs w:val="22"/>
        </w:rPr>
        <w:t>more</w:t>
      </w:r>
      <w:r w:rsidRPr="003D78CF">
        <w:rPr>
          <w:rFonts w:asciiTheme="minorHAnsi" w:hAnsiTheme="minorHAnsi"/>
          <w:color w:val="08044A"/>
          <w:spacing w:val="15"/>
          <w:sz w:val="22"/>
          <w:szCs w:val="22"/>
        </w:rPr>
        <w:t xml:space="preserve"> </w:t>
      </w:r>
      <w:r w:rsidRPr="003D78CF">
        <w:rPr>
          <w:rFonts w:asciiTheme="minorHAnsi" w:hAnsiTheme="minorHAnsi"/>
          <w:color w:val="08044A"/>
          <w:sz w:val="22"/>
          <w:szCs w:val="22"/>
        </w:rPr>
        <w:t>than</w:t>
      </w:r>
      <w:r w:rsidRPr="003D78CF">
        <w:rPr>
          <w:rFonts w:asciiTheme="minorHAnsi" w:hAnsiTheme="minorHAnsi"/>
          <w:color w:val="08044A"/>
          <w:spacing w:val="12"/>
          <w:sz w:val="22"/>
          <w:szCs w:val="22"/>
        </w:rPr>
        <w:t xml:space="preserve"> </w:t>
      </w:r>
      <w:r w:rsidRPr="003D78CF">
        <w:rPr>
          <w:rFonts w:asciiTheme="minorHAnsi" w:hAnsiTheme="minorHAnsi"/>
          <w:color w:val="08044A"/>
          <w:sz w:val="22"/>
          <w:szCs w:val="22"/>
        </w:rPr>
        <w:t>willing</w:t>
      </w:r>
      <w:r w:rsidRPr="003D78CF">
        <w:rPr>
          <w:rFonts w:asciiTheme="minorHAnsi" w:hAnsiTheme="minorHAnsi"/>
          <w:color w:val="08044A"/>
          <w:spacing w:val="21"/>
          <w:sz w:val="22"/>
          <w:szCs w:val="22"/>
        </w:rPr>
        <w:t xml:space="preserve"> </w:t>
      </w:r>
      <w:r w:rsidRPr="003D78CF">
        <w:rPr>
          <w:rFonts w:asciiTheme="minorHAnsi" w:hAnsiTheme="minorHAnsi"/>
          <w:color w:val="08044A"/>
          <w:sz w:val="22"/>
          <w:szCs w:val="22"/>
        </w:rPr>
        <w:t>to</w:t>
      </w:r>
      <w:r w:rsidRPr="003D78CF">
        <w:rPr>
          <w:rFonts w:asciiTheme="minorHAnsi" w:hAnsiTheme="minorHAnsi"/>
          <w:color w:val="08044A"/>
          <w:spacing w:val="5"/>
          <w:sz w:val="22"/>
          <w:szCs w:val="22"/>
        </w:rPr>
        <w:t xml:space="preserve"> </w:t>
      </w:r>
      <w:r w:rsidRPr="003D78CF">
        <w:rPr>
          <w:rFonts w:asciiTheme="minorHAnsi" w:hAnsiTheme="minorHAnsi"/>
          <w:color w:val="08044A"/>
          <w:sz w:val="22"/>
          <w:szCs w:val="22"/>
        </w:rPr>
        <w:t>assume</w:t>
      </w:r>
      <w:r w:rsidRPr="003D78CF">
        <w:rPr>
          <w:rFonts w:asciiTheme="minorHAnsi" w:hAnsiTheme="minorHAnsi"/>
          <w:color w:val="08044A"/>
          <w:spacing w:val="22"/>
          <w:sz w:val="22"/>
          <w:szCs w:val="22"/>
        </w:rPr>
        <w:t xml:space="preserve"> </w:t>
      </w:r>
      <w:r w:rsidRPr="003D78CF">
        <w:rPr>
          <w:rFonts w:asciiTheme="minorHAnsi" w:hAnsiTheme="minorHAnsi"/>
          <w:color w:val="08044A"/>
          <w:sz w:val="22"/>
          <w:szCs w:val="22"/>
        </w:rPr>
        <w:t>ultimate</w:t>
      </w:r>
      <w:r w:rsidRPr="003D78CF">
        <w:rPr>
          <w:rFonts w:asciiTheme="minorHAnsi" w:hAnsiTheme="minorHAnsi"/>
          <w:color w:val="08044A"/>
          <w:spacing w:val="25"/>
          <w:sz w:val="22"/>
          <w:szCs w:val="22"/>
        </w:rPr>
        <w:t xml:space="preserve"> </w:t>
      </w:r>
      <w:r w:rsidRPr="003D78CF">
        <w:rPr>
          <w:rFonts w:asciiTheme="minorHAnsi" w:hAnsiTheme="minorHAnsi"/>
          <w:color w:val="08044A"/>
          <w:w w:val="106"/>
          <w:sz w:val="22"/>
          <w:szCs w:val="22"/>
        </w:rPr>
        <w:t>responsibility</w:t>
      </w:r>
      <w:r w:rsidRPr="003D78CF">
        <w:rPr>
          <w:rFonts w:asciiTheme="minorHAnsi" w:hAnsiTheme="minorHAnsi"/>
          <w:color w:val="08044A"/>
          <w:spacing w:val="-3"/>
          <w:w w:val="106"/>
          <w:sz w:val="22"/>
          <w:szCs w:val="22"/>
        </w:rPr>
        <w:t xml:space="preserve"> </w:t>
      </w:r>
      <w:r w:rsidRPr="003D78CF">
        <w:rPr>
          <w:rFonts w:asciiTheme="minorHAnsi" w:hAnsiTheme="minorHAnsi"/>
          <w:color w:val="08044A"/>
          <w:sz w:val="22"/>
          <w:szCs w:val="22"/>
        </w:rPr>
        <w:t>for</w:t>
      </w:r>
      <w:r w:rsidRPr="003D78CF">
        <w:rPr>
          <w:rFonts w:asciiTheme="minorHAnsi" w:hAnsiTheme="minorHAnsi"/>
          <w:color w:val="08044A"/>
          <w:spacing w:val="8"/>
          <w:sz w:val="22"/>
          <w:szCs w:val="22"/>
        </w:rPr>
        <w:t xml:space="preserve"> </w:t>
      </w:r>
      <w:r w:rsidRPr="003D78CF">
        <w:rPr>
          <w:rFonts w:asciiTheme="minorHAnsi" w:hAnsiTheme="minorHAnsi"/>
          <w:color w:val="08044A"/>
          <w:sz w:val="22"/>
          <w:szCs w:val="22"/>
        </w:rPr>
        <w:t>the</w:t>
      </w:r>
      <w:r w:rsidRPr="003D78CF">
        <w:rPr>
          <w:rFonts w:asciiTheme="minorHAnsi" w:hAnsiTheme="minorHAnsi"/>
          <w:color w:val="08044A"/>
          <w:spacing w:val="9"/>
          <w:sz w:val="22"/>
          <w:szCs w:val="22"/>
        </w:rPr>
        <w:t xml:space="preserve"> </w:t>
      </w:r>
      <w:r w:rsidRPr="003D78CF">
        <w:rPr>
          <w:rFonts w:asciiTheme="minorHAnsi" w:hAnsiTheme="minorHAnsi"/>
          <w:color w:val="08044A"/>
          <w:w w:val="106"/>
          <w:sz w:val="22"/>
          <w:szCs w:val="22"/>
        </w:rPr>
        <w:t>development</w:t>
      </w:r>
      <w:r w:rsidRPr="003D78CF">
        <w:rPr>
          <w:rFonts w:asciiTheme="minorHAnsi" w:hAnsiTheme="minorHAnsi"/>
          <w:color w:val="08044A"/>
          <w:spacing w:val="-3"/>
          <w:w w:val="106"/>
          <w:sz w:val="22"/>
          <w:szCs w:val="22"/>
        </w:rPr>
        <w:t xml:space="preserve"> </w:t>
      </w:r>
      <w:r w:rsidRPr="003D78CF">
        <w:rPr>
          <w:rFonts w:asciiTheme="minorHAnsi" w:hAnsiTheme="minorHAnsi"/>
          <w:color w:val="08044A"/>
          <w:sz w:val="22"/>
          <w:szCs w:val="22"/>
        </w:rPr>
        <w:t>of</w:t>
      </w:r>
      <w:r w:rsidRPr="003D78CF">
        <w:rPr>
          <w:rFonts w:asciiTheme="minorHAnsi" w:hAnsiTheme="minorHAnsi"/>
          <w:color w:val="08044A"/>
          <w:spacing w:val="5"/>
          <w:sz w:val="22"/>
          <w:szCs w:val="22"/>
        </w:rPr>
        <w:t xml:space="preserve"> </w:t>
      </w:r>
      <w:r w:rsidRPr="003D78CF">
        <w:rPr>
          <w:rFonts w:asciiTheme="minorHAnsi" w:hAnsiTheme="minorHAnsi"/>
          <w:color w:val="08044A"/>
          <w:sz w:val="22"/>
          <w:szCs w:val="22"/>
        </w:rPr>
        <w:t>children</w:t>
      </w:r>
      <w:r w:rsidRPr="003D78CF">
        <w:rPr>
          <w:rFonts w:asciiTheme="minorHAnsi" w:hAnsiTheme="minorHAnsi"/>
          <w:color w:val="08044A"/>
          <w:spacing w:val="25"/>
          <w:sz w:val="22"/>
          <w:szCs w:val="22"/>
        </w:rPr>
        <w:t xml:space="preserve"> </w:t>
      </w:r>
      <w:r w:rsidRPr="003D78CF">
        <w:rPr>
          <w:rFonts w:asciiTheme="minorHAnsi" w:hAnsiTheme="minorHAnsi"/>
          <w:color w:val="08044A"/>
          <w:sz w:val="22"/>
          <w:szCs w:val="22"/>
        </w:rPr>
        <w:t>under</w:t>
      </w:r>
      <w:r w:rsidRPr="003D78CF">
        <w:rPr>
          <w:rFonts w:asciiTheme="minorHAnsi" w:hAnsiTheme="minorHAnsi"/>
          <w:color w:val="08044A"/>
          <w:spacing w:val="17"/>
          <w:sz w:val="22"/>
          <w:szCs w:val="22"/>
        </w:rPr>
        <w:t xml:space="preserve"> </w:t>
      </w:r>
      <w:r w:rsidRPr="003D78CF">
        <w:rPr>
          <w:rFonts w:asciiTheme="minorHAnsi" w:hAnsiTheme="minorHAnsi"/>
          <w:color w:val="08044A"/>
          <w:sz w:val="22"/>
          <w:szCs w:val="22"/>
        </w:rPr>
        <w:t>her</w:t>
      </w:r>
      <w:r w:rsidRPr="003D78CF">
        <w:rPr>
          <w:rFonts w:asciiTheme="minorHAnsi" w:hAnsiTheme="minorHAnsi"/>
          <w:color w:val="08044A"/>
          <w:spacing w:val="9"/>
          <w:sz w:val="22"/>
          <w:szCs w:val="22"/>
        </w:rPr>
        <w:t xml:space="preserve"> </w:t>
      </w:r>
      <w:r w:rsidRPr="003D78CF">
        <w:rPr>
          <w:rFonts w:asciiTheme="minorHAnsi" w:hAnsiTheme="minorHAnsi"/>
          <w:color w:val="08044A"/>
          <w:w w:val="106"/>
          <w:sz w:val="22"/>
          <w:szCs w:val="22"/>
        </w:rPr>
        <w:t>care.</w:t>
      </w:r>
    </w:p>
    <w:p w14:paraId="12A6ABB9" w14:textId="77777777" w:rsidR="006B2B54" w:rsidRPr="003D78CF" w:rsidRDefault="006B2B54">
      <w:pPr>
        <w:spacing w:before="3" w:line="180" w:lineRule="exact"/>
        <w:rPr>
          <w:rFonts w:asciiTheme="minorHAnsi" w:hAnsiTheme="minorHAnsi"/>
          <w:sz w:val="22"/>
          <w:szCs w:val="22"/>
        </w:rPr>
      </w:pPr>
    </w:p>
    <w:p w14:paraId="1F1680BF" w14:textId="77777777" w:rsidR="006B2B54" w:rsidRPr="003D78CF" w:rsidRDefault="00E773D9">
      <w:pPr>
        <w:ind w:left="160"/>
        <w:rPr>
          <w:rFonts w:asciiTheme="minorHAnsi" w:hAnsiTheme="minorHAnsi"/>
          <w:sz w:val="22"/>
          <w:szCs w:val="22"/>
        </w:rPr>
      </w:pPr>
      <w:r w:rsidRPr="003D78CF">
        <w:rPr>
          <w:rFonts w:asciiTheme="minorHAnsi" w:hAnsiTheme="minorHAnsi"/>
          <w:color w:val="08044A"/>
          <w:sz w:val="22"/>
          <w:szCs w:val="22"/>
        </w:rPr>
        <w:t>Right</w:t>
      </w:r>
      <w:r w:rsidRPr="003D78CF">
        <w:rPr>
          <w:rFonts w:asciiTheme="minorHAnsi" w:hAnsiTheme="minorHAnsi"/>
          <w:color w:val="08044A"/>
          <w:spacing w:val="16"/>
          <w:sz w:val="22"/>
          <w:szCs w:val="22"/>
        </w:rPr>
        <w:t xml:space="preserve"> </w:t>
      </w:r>
      <w:r w:rsidRPr="003D78CF">
        <w:rPr>
          <w:rFonts w:asciiTheme="minorHAnsi" w:hAnsiTheme="minorHAnsi"/>
          <w:color w:val="08044A"/>
          <w:sz w:val="22"/>
          <w:szCs w:val="22"/>
        </w:rPr>
        <w:t>now</w:t>
      </w:r>
      <w:r w:rsidRPr="003D78CF">
        <w:rPr>
          <w:rFonts w:asciiTheme="minorHAnsi" w:hAnsiTheme="minorHAnsi"/>
          <w:color w:val="08044A"/>
          <w:spacing w:val="12"/>
          <w:sz w:val="22"/>
          <w:szCs w:val="22"/>
        </w:rPr>
        <w:t xml:space="preserve"> </w:t>
      </w:r>
      <w:r w:rsidRPr="003D78CF">
        <w:rPr>
          <w:rFonts w:asciiTheme="minorHAnsi" w:hAnsiTheme="minorHAnsi"/>
          <w:color w:val="08044A"/>
          <w:sz w:val="22"/>
          <w:szCs w:val="22"/>
        </w:rPr>
        <w:t>she</w:t>
      </w:r>
      <w:r w:rsidRPr="003D78CF">
        <w:rPr>
          <w:rFonts w:asciiTheme="minorHAnsi" w:hAnsiTheme="minorHAnsi"/>
          <w:color w:val="08044A"/>
          <w:spacing w:val="9"/>
          <w:sz w:val="22"/>
          <w:szCs w:val="22"/>
        </w:rPr>
        <w:t xml:space="preserve"> </w:t>
      </w:r>
      <w:r w:rsidRPr="003D78CF">
        <w:rPr>
          <w:rFonts w:asciiTheme="minorHAnsi" w:hAnsiTheme="minorHAnsi"/>
          <w:color w:val="08044A"/>
          <w:sz w:val="22"/>
          <w:szCs w:val="22"/>
        </w:rPr>
        <w:t>is</w:t>
      </w:r>
      <w:r w:rsidRPr="003D78CF">
        <w:rPr>
          <w:rFonts w:asciiTheme="minorHAnsi" w:hAnsiTheme="minorHAnsi"/>
          <w:color w:val="08044A"/>
          <w:spacing w:val="4"/>
          <w:sz w:val="22"/>
          <w:szCs w:val="22"/>
        </w:rPr>
        <w:t xml:space="preserve"> </w:t>
      </w:r>
      <w:r w:rsidRPr="003D78CF">
        <w:rPr>
          <w:rFonts w:asciiTheme="minorHAnsi" w:hAnsiTheme="minorHAnsi"/>
          <w:color w:val="08044A"/>
          <w:sz w:val="22"/>
          <w:szCs w:val="22"/>
        </w:rPr>
        <w:t>looking</w:t>
      </w:r>
      <w:r w:rsidRPr="003D78CF">
        <w:rPr>
          <w:rFonts w:asciiTheme="minorHAnsi" w:hAnsiTheme="minorHAnsi"/>
          <w:color w:val="08044A"/>
          <w:spacing w:val="23"/>
          <w:sz w:val="22"/>
          <w:szCs w:val="22"/>
        </w:rPr>
        <w:t xml:space="preserve"> </w:t>
      </w:r>
      <w:r w:rsidRPr="003D78CF">
        <w:rPr>
          <w:rFonts w:asciiTheme="minorHAnsi" w:hAnsiTheme="minorHAnsi"/>
          <w:color w:val="08044A"/>
          <w:sz w:val="22"/>
          <w:szCs w:val="22"/>
        </w:rPr>
        <w:t>to</w:t>
      </w:r>
      <w:r w:rsidRPr="003D78CF">
        <w:rPr>
          <w:rFonts w:asciiTheme="minorHAnsi" w:hAnsiTheme="minorHAnsi"/>
          <w:color w:val="08044A"/>
          <w:spacing w:val="5"/>
          <w:sz w:val="22"/>
          <w:szCs w:val="22"/>
        </w:rPr>
        <w:t xml:space="preserve"> </w:t>
      </w:r>
      <w:r w:rsidRPr="003D78CF">
        <w:rPr>
          <w:rFonts w:asciiTheme="minorHAnsi" w:hAnsiTheme="minorHAnsi"/>
          <w:color w:val="08044A"/>
          <w:sz w:val="22"/>
          <w:szCs w:val="22"/>
        </w:rPr>
        <w:t>join</w:t>
      </w:r>
      <w:r w:rsidRPr="003D78CF">
        <w:rPr>
          <w:rFonts w:asciiTheme="minorHAnsi" w:hAnsiTheme="minorHAnsi"/>
          <w:color w:val="08044A"/>
          <w:spacing w:val="11"/>
          <w:sz w:val="22"/>
          <w:szCs w:val="22"/>
        </w:rPr>
        <w:t xml:space="preserve"> </w:t>
      </w:r>
      <w:r w:rsidRPr="003D78CF">
        <w:rPr>
          <w:rFonts w:asciiTheme="minorHAnsi" w:hAnsiTheme="minorHAnsi"/>
          <w:color w:val="08044A"/>
          <w:sz w:val="22"/>
          <w:szCs w:val="22"/>
        </w:rPr>
        <w:t>a</w:t>
      </w:r>
      <w:r w:rsidRPr="003D78CF">
        <w:rPr>
          <w:rFonts w:asciiTheme="minorHAnsi" w:hAnsiTheme="minorHAnsi"/>
          <w:color w:val="08044A"/>
          <w:spacing w:val="2"/>
          <w:sz w:val="22"/>
          <w:szCs w:val="22"/>
        </w:rPr>
        <w:t xml:space="preserve"> </w:t>
      </w:r>
      <w:r w:rsidRPr="003D78CF">
        <w:rPr>
          <w:rFonts w:asciiTheme="minorHAnsi" w:hAnsiTheme="minorHAnsi"/>
          <w:color w:val="08044A"/>
          <w:sz w:val="22"/>
          <w:szCs w:val="22"/>
        </w:rPr>
        <w:t>modern</w:t>
      </w:r>
      <w:r w:rsidRPr="003D78CF">
        <w:rPr>
          <w:rFonts w:asciiTheme="minorHAnsi" w:hAnsiTheme="minorHAnsi"/>
          <w:color w:val="08044A"/>
          <w:spacing w:val="23"/>
          <w:sz w:val="22"/>
          <w:szCs w:val="22"/>
        </w:rPr>
        <w:t xml:space="preserve"> </w:t>
      </w:r>
      <w:r w:rsidRPr="003D78CF">
        <w:rPr>
          <w:rFonts w:asciiTheme="minorHAnsi" w:hAnsiTheme="minorHAnsi"/>
          <w:color w:val="08044A"/>
          <w:sz w:val="22"/>
          <w:szCs w:val="22"/>
        </w:rPr>
        <w:t>school</w:t>
      </w:r>
      <w:r w:rsidRPr="003D78CF">
        <w:rPr>
          <w:rFonts w:asciiTheme="minorHAnsi" w:hAnsiTheme="minorHAnsi"/>
          <w:color w:val="08044A"/>
          <w:spacing w:val="19"/>
          <w:sz w:val="22"/>
          <w:szCs w:val="22"/>
        </w:rPr>
        <w:t xml:space="preserve"> </w:t>
      </w:r>
      <w:r w:rsidRPr="003D78CF">
        <w:rPr>
          <w:rFonts w:asciiTheme="minorHAnsi" w:hAnsiTheme="minorHAnsi"/>
          <w:color w:val="08044A"/>
          <w:sz w:val="22"/>
          <w:szCs w:val="22"/>
        </w:rPr>
        <w:t>with</w:t>
      </w:r>
      <w:r w:rsidRPr="003D78CF">
        <w:rPr>
          <w:rFonts w:asciiTheme="minorHAnsi" w:hAnsiTheme="minorHAnsi"/>
          <w:color w:val="08044A"/>
          <w:spacing w:val="13"/>
          <w:sz w:val="22"/>
          <w:szCs w:val="22"/>
        </w:rPr>
        <w:t xml:space="preserve"> </w:t>
      </w:r>
      <w:r w:rsidRPr="003D78CF">
        <w:rPr>
          <w:rFonts w:asciiTheme="minorHAnsi" w:hAnsiTheme="minorHAnsi"/>
          <w:color w:val="08044A"/>
          <w:sz w:val="22"/>
          <w:szCs w:val="22"/>
        </w:rPr>
        <w:t>very</w:t>
      </w:r>
      <w:r w:rsidRPr="003D78CF">
        <w:rPr>
          <w:rFonts w:asciiTheme="minorHAnsi" w:hAnsiTheme="minorHAnsi"/>
          <w:color w:val="08044A"/>
          <w:spacing w:val="13"/>
          <w:sz w:val="22"/>
          <w:szCs w:val="22"/>
        </w:rPr>
        <w:t xml:space="preserve"> </w:t>
      </w:r>
      <w:r w:rsidRPr="003D78CF">
        <w:rPr>
          <w:rFonts w:asciiTheme="minorHAnsi" w:hAnsiTheme="minorHAnsi"/>
          <w:color w:val="08044A"/>
          <w:sz w:val="22"/>
          <w:szCs w:val="22"/>
        </w:rPr>
        <w:t>good</w:t>
      </w:r>
      <w:r w:rsidRPr="003D78CF">
        <w:rPr>
          <w:rFonts w:asciiTheme="minorHAnsi" w:hAnsiTheme="minorHAnsi"/>
          <w:color w:val="08044A"/>
          <w:spacing w:val="15"/>
          <w:sz w:val="22"/>
          <w:szCs w:val="22"/>
        </w:rPr>
        <w:t xml:space="preserve"> </w:t>
      </w:r>
      <w:r w:rsidRPr="003D78CF">
        <w:rPr>
          <w:rFonts w:asciiTheme="minorHAnsi" w:hAnsiTheme="minorHAnsi"/>
          <w:color w:val="08044A"/>
          <w:sz w:val="22"/>
          <w:szCs w:val="22"/>
        </w:rPr>
        <w:t>facilities,</w:t>
      </w:r>
      <w:r w:rsidRPr="003D78CF">
        <w:rPr>
          <w:rFonts w:asciiTheme="minorHAnsi" w:hAnsiTheme="minorHAnsi"/>
          <w:color w:val="08044A"/>
          <w:spacing w:val="28"/>
          <w:sz w:val="22"/>
          <w:szCs w:val="22"/>
        </w:rPr>
        <w:t xml:space="preserve"> </w:t>
      </w:r>
      <w:r w:rsidRPr="003D78CF">
        <w:rPr>
          <w:rFonts w:asciiTheme="minorHAnsi" w:hAnsiTheme="minorHAnsi"/>
          <w:color w:val="08044A"/>
          <w:sz w:val="22"/>
          <w:szCs w:val="22"/>
        </w:rPr>
        <w:t>and</w:t>
      </w:r>
      <w:r w:rsidRPr="003D78CF">
        <w:rPr>
          <w:rFonts w:asciiTheme="minorHAnsi" w:hAnsiTheme="minorHAnsi"/>
          <w:color w:val="08044A"/>
          <w:spacing w:val="10"/>
          <w:sz w:val="22"/>
          <w:szCs w:val="22"/>
        </w:rPr>
        <w:t xml:space="preserve"> </w:t>
      </w:r>
      <w:r w:rsidRPr="003D78CF">
        <w:rPr>
          <w:rFonts w:asciiTheme="minorHAnsi" w:hAnsiTheme="minorHAnsi"/>
          <w:color w:val="08044A"/>
          <w:sz w:val="22"/>
          <w:szCs w:val="22"/>
        </w:rPr>
        <w:t>which</w:t>
      </w:r>
      <w:r w:rsidRPr="003D78CF">
        <w:rPr>
          <w:rFonts w:asciiTheme="minorHAnsi" w:hAnsiTheme="minorHAnsi"/>
          <w:color w:val="08044A"/>
          <w:spacing w:val="18"/>
          <w:sz w:val="22"/>
          <w:szCs w:val="22"/>
        </w:rPr>
        <w:t xml:space="preserve"> </w:t>
      </w:r>
      <w:r w:rsidRPr="003D78CF">
        <w:rPr>
          <w:rFonts w:asciiTheme="minorHAnsi" w:hAnsiTheme="minorHAnsi"/>
          <w:color w:val="08044A"/>
          <w:sz w:val="22"/>
          <w:szCs w:val="22"/>
        </w:rPr>
        <w:t>believes</w:t>
      </w:r>
      <w:r w:rsidRPr="003D78CF">
        <w:rPr>
          <w:rFonts w:asciiTheme="minorHAnsi" w:hAnsiTheme="minorHAnsi"/>
          <w:color w:val="08044A"/>
          <w:spacing w:val="25"/>
          <w:sz w:val="22"/>
          <w:szCs w:val="22"/>
        </w:rPr>
        <w:t xml:space="preserve"> </w:t>
      </w:r>
      <w:r w:rsidRPr="003D78CF">
        <w:rPr>
          <w:rFonts w:asciiTheme="minorHAnsi" w:hAnsiTheme="minorHAnsi"/>
          <w:color w:val="08044A"/>
          <w:sz w:val="22"/>
          <w:szCs w:val="22"/>
        </w:rPr>
        <w:t>in</w:t>
      </w:r>
      <w:r w:rsidRPr="003D78CF">
        <w:rPr>
          <w:rFonts w:asciiTheme="minorHAnsi" w:hAnsiTheme="minorHAnsi"/>
          <w:color w:val="08044A"/>
          <w:spacing w:val="5"/>
          <w:sz w:val="22"/>
          <w:szCs w:val="22"/>
        </w:rPr>
        <w:t xml:space="preserve"> </w:t>
      </w:r>
      <w:r w:rsidRPr="003D78CF">
        <w:rPr>
          <w:rFonts w:asciiTheme="minorHAnsi" w:hAnsiTheme="minorHAnsi"/>
          <w:color w:val="08044A"/>
          <w:sz w:val="22"/>
          <w:szCs w:val="22"/>
        </w:rPr>
        <w:t>nurturing</w:t>
      </w:r>
      <w:r w:rsidRPr="003D78CF">
        <w:rPr>
          <w:rFonts w:asciiTheme="minorHAnsi" w:hAnsiTheme="minorHAnsi"/>
          <w:color w:val="08044A"/>
          <w:spacing w:val="28"/>
          <w:sz w:val="22"/>
          <w:szCs w:val="22"/>
        </w:rPr>
        <w:t xml:space="preserve"> </w:t>
      </w:r>
      <w:r w:rsidRPr="003D78CF">
        <w:rPr>
          <w:rFonts w:asciiTheme="minorHAnsi" w:hAnsiTheme="minorHAnsi"/>
          <w:color w:val="08044A"/>
          <w:sz w:val="22"/>
          <w:szCs w:val="22"/>
        </w:rPr>
        <w:t>talent</w:t>
      </w:r>
      <w:r w:rsidRPr="003D78CF">
        <w:rPr>
          <w:rFonts w:asciiTheme="minorHAnsi" w:hAnsiTheme="minorHAnsi"/>
          <w:color w:val="08044A"/>
          <w:spacing w:val="16"/>
          <w:sz w:val="22"/>
          <w:szCs w:val="22"/>
        </w:rPr>
        <w:t xml:space="preserve"> </w:t>
      </w:r>
      <w:r w:rsidRPr="003D78CF">
        <w:rPr>
          <w:rFonts w:asciiTheme="minorHAnsi" w:hAnsiTheme="minorHAnsi"/>
          <w:color w:val="08044A"/>
          <w:sz w:val="22"/>
          <w:szCs w:val="22"/>
        </w:rPr>
        <w:t>and</w:t>
      </w:r>
      <w:r w:rsidRPr="003D78CF">
        <w:rPr>
          <w:rFonts w:asciiTheme="minorHAnsi" w:hAnsiTheme="minorHAnsi"/>
          <w:color w:val="08044A"/>
          <w:spacing w:val="10"/>
          <w:sz w:val="22"/>
          <w:szCs w:val="22"/>
        </w:rPr>
        <w:t xml:space="preserve"> </w:t>
      </w:r>
      <w:r w:rsidRPr="003D78CF">
        <w:rPr>
          <w:rFonts w:asciiTheme="minorHAnsi" w:hAnsiTheme="minorHAnsi"/>
          <w:color w:val="08044A"/>
          <w:sz w:val="22"/>
          <w:szCs w:val="22"/>
        </w:rPr>
        <w:t>supporting</w:t>
      </w:r>
      <w:r w:rsidRPr="003D78CF">
        <w:rPr>
          <w:rFonts w:asciiTheme="minorHAnsi" w:hAnsiTheme="minorHAnsi"/>
          <w:color w:val="08044A"/>
          <w:spacing w:val="32"/>
          <w:sz w:val="22"/>
          <w:szCs w:val="22"/>
        </w:rPr>
        <w:t xml:space="preserve"> </w:t>
      </w:r>
      <w:r w:rsidRPr="003D78CF">
        <w:rPr>
          <w:rFonts w:asciiTheme="minorHAnsi" w:hAnsiTheme="minorHAnsi"/>
          <w:color w:val="08044A"/>
          <w:sz w:val="22"/>
          <w:szCs w:val="22"/>
        </w:rPr>
        <w:t>their</w:t>
      </w:r>
      <w:r w:rsidRPr="003D78CF">
        <w:rPr>
          <w:rFonts w:asciiTheme="minorHAnsi" w:hAnsiTheme="minorHAnsi"/>
          <w:color w:val="08044A"/>
          <w:spacing w:val="13"/>
          <w:sz w:val="22"/>
          <w:szCs w:val="22"/>
        </w:rPr>
        <w:t xml:space="preserve"> </w:t>
      </w:r>
      <w:r w:rsidRPr="003D78CF">
        <w:rPr>
          <w:rFonts w:asciiTheme="minorHAnsi" w:hAnsiTheme="minorHAnsi"/>
          <w:color w:val="08044A"/>
          <w:sz w:val="22"/>
          <w:szCs w:val="22"/>
        </w:rPr>
        <w:t>sta</w:t>
      </w:r>
      <w:r w:rsidRPr="003D78CF">
        <w:rPr>
          <w:rFonts w:asciiTheme="minorHAnsi" w:hAnsiTheme="minorHAnsi"/>
          <w:color w:val="08044A"/>
          <w:spacing w:val="-2"/>
          <w:sz w:val="22"/>
          <w:szCs w:val="22"/>
        </w:rPr>
        <w:t>f</w:t>
      </w:r>
      <w:r w:rsidRPr="003D78CF">
        <w:rPr>
          <w:rFonts w:asciiTheme="minorHAnsi" w:hAnsiTheme="minorHAnsi"/>
          <w:color w:val="08044A"/>
          <w:sz w:val="22"/>
          <w:szCs w:val="22"/>
        </w:rPr>
        <w:t>f</w:t>
      </w:r>
      <w:r w:rsidRPr="003D78CF">
        <w:rPr>
          <w:rFonts w:asciiTheme="minorHAnsi" w:hAnsiTheme="minorHAnsi"/>
          <w:color w:val="08044A"/>
          <w:spacing w:val="13"/>
          <w:sz w:val="22"/>
          <w:szCs w:val="22"/>
        </w:rPr>
        <w:t xml:space="preserve"> </w:t>
      </w:r>
      <w:r w:rsidRPr="003D78CF">
        <w:rPr>
          <w:rFonts w:asciiTheme="minorHAnsi" w:hAnsiTheme="minorHAnsi"/>
          <w:color w:val="08044A"/>
          <w:sz w:val="22"/>
          <w:szCs w:val="22"/>
        </w:rPr>
        <w:t>to</w:t>
      </w:r>
      <w:r w:rsidRPr="003D78CF">
        <w:rPr>
          <w:rFonts w:asciiTheme="minorHAnsi" w:hAnsiTheme="minorHAnsi"/>
          <w:color w:val="08044A"/>
          <w:spacing w:val="5"/>
          <w:sz w:val="22"/>
          <w:szCs w:val="22"/>
        </w:rPr>
        <w:t xml:space="preserve"> </w:t>
      </w:r>
      <w:r w:rsidRPr="003D78CF">
        <w:rPr>
          <w:rFonts w:asciiTheme="minorHAnsi" w:hAnsiTheme="minorHAnsi"/>
          <w:color w:val="08044A"/>
          <w:sz w:val="22"/>
          <w:szCs w:val="22"/>
        </w:rPr>
        <w:t>learn</w:t>
      </w:r>
      <w:r w:rsidRPr="003D78CF">
        <w:rPr>
          <w:rFonts w:asciiTheme="minorHAnsi" w:hAnsiTheme="minorHAnsi"/>
          <w:color w:val="08044A"/>
          <w:spacing w:val="15"/>
          <w:sz w:val="22"/>
          <w:szCs w:val="22"/>
        </w:rPr>
        <w:t xml:space="preserve"> </w:t>
      </w:r>
      <w:r w:rsidRPr="003D78CF">
        <w:rPr>
          <w:rFonts w:asciiTheme="minorHAnsi" w:hAnsiTheme="minorHAnsi"/>
          <w:color w:val="08044A"/>
          <w:sz w:val="22"/>
          <w:szCs w:val="22"/>
        </w:rPr>
        <w:t>and</w:t>
      </w:r>
      <w:r w:rsidRPr="003D78CF">
        <w:rPr>
          <w:rFonts w:asciiTheme="minorHAnsi" w:hAnsiTheme="minorHAnsi"/>
          <w:color w:val="08044A"/>
          <w:spacing w:val="10"/>
          <w:sz w:val="22"/>
          <w:szCs w:val="22"/>
        </w:rPr>
        <w:t xml:space="preserve"> </w:t>
      </w:r>
      <w:r w:rsidRPr="003D78CF">
        <w:rPr>
          <w:rFonts w:asciiTheme="minorHAnsi" w:hAnsiTheme="minorHAnsi"/>
          <w:color w:val="08044A"/>
          <w:sz w:val="22"/>
          <w:szCs w:val="22"/>
        </w:rPr>
        <w:t>improve</w:t>
      </w:r>
      <w:r w:rsidRPr="003D78CF">
        <w:rPr>
          <w:rFonts w:asciiTheme="minorHAnsi" w:hAnsiTheme="minorHAnsi"/>
          <w:color w:val="08044A"/>
          <w:spacing w:val="25"/>
          <w:sz w:val="22"/>
          <w:szCs w:val="22"/>
        </w:rPr>
        <w:t xml:space="preserve"> </w:t>
      </w:r>
      <w:r w:rsidRPr="003D78CF">
        <w:rPr>
          <w:rFonts w:asciiTheme="minorHAnsi" w:hAnsiTheme="minorHAnsi"/>
          <w:color w:val="08044A"/>
          <w:sz w:val="22"/>
          <w:szCs w:val="22"/>
        </w:rPr>
        <w:t>every</w:t>
      </w:r>
      <w:r w:rsidRPr="003D78CF">
        <w:rPr>
          <w:rFonts w:asciiTheme="minorHAnsi" w:hAnsiTheme="minorHAnsi"/>
          <w:color w:val="08044A"/>
          <w:spacing w:val="16"/>
          <w:sz w:val="22"/>
          <w:szCs w:val="22"/>
        </w:rPr>
        <w:t xml:space="preserve"> </w:t>
      </w:r>
      <w:r w:rsidRPr="003D78CF">
        <w:rPr>
          <w:rFonts w:asciiTheme="minorHAnsi" w:hAnsiTheme="minorHAnsi"/>
          <w:color w:val="08044A"/>
          <w:sz w:val="22"/>
          <w:szCs w:val="22"/>
        </w:rPr>
        <w:t>step</w:t>
      </w:r>
      <w:r w:rsidRPr="003D78CF">
        <w:rPr>
          <w:rFonts w:asciiTheme="minorHAnsi" w:hAnsiTheme="minorHAnsi"/>
          <w:color w:val="08044A"/>
          <w:spacing w:val="12"/>
          <w:sz w:val="22"/>
          <w:szCs w:val="22"/>
        </w:rPr>
        <w:t xml:space="preserve"> </w:t>
      </w:r>
      <w:r w:rsidRPr="003D78CF">
        <w:rPr>
          <w:rFonts w:asciiTheme="minorHAnsi" w:hAnsiTheme="minorHAnsi"/>
          <w:color w:val="08044A"/>
          <w:sz w:val="22"/>
          <w:szCs w:val="22"/>
        </w:rPr>
        <w:t>of</w:t>
      </w:r>
      <w:r w:rsidRPr="003D78CF">
        <w:rPr>
          <w:rFonts w:asciiTheme="minorHAnsi" w:hAnsiTheme="minorHAnsi"/>
          <w:color w:val="08044A"/>
          <w:spacing w:val="5"/>
          <w:sz w:val="22"/>
          <w:szCs w:val="22"/>
        </w:rPr>
        <w:t xml:space="preserve"> </w:t>
      </w:r>
      <w:r w:rsidRPr="003D78CF">
        <w:rPr>
          <w:rFonts w:asciiTheme="minorHAnsi" w:hAnsiTheme="minorHAnsi"/>
          <w:color w:val="08044A"/>
          <w:sz w:val="22"/>
          <w:szCs w:val="22"/>
        </w:rPr>
        <w:t>the</w:t>
      </w:r>
      <w:r w:rsidRPr="003D78CF">
        <w:rPr>
          <w:rFonts w:asciiTheme="minorHAnsi" w:hAnsiTheme="minorHAnsi"/>
          <w:color w:val="08044A"/>
          <w:spacing w:val="9"/>
          <w:sz w:val="22"/>
          <w:szCs w:val="22"/>
        </w:rPr>
        <w:t xml:space="preserve"> </w:t>
      </w:r>
      <w:r w:rsidRPr="003D78CF">
        <w:rPr>
          <w:rFonts w:asciiTheme="minorHAnsi" w:hAnsiTheme="minorHAnsi"/>
          <w:color w:val="08044A"/>
          <w:w w:val="106"/>
          <w:sz w:val="22"/>
          <w:szCs w:val="22"/>
        </w:rPr>
        <w:t>wa</w:t>
      </w:r>
      <w:r w:rsidRPr="003D78CF">
        <w:rPr>
          <w:rFonts w:asciiTheme="minorHAnsi" w:hAnsiTheme="minorHAnsi"/>
          <w:color w:val="08044A"/>
          <w:spacing w:val="-8"/>
          <w:w w:val="106"/>
          <w:sz w:val="22"/>
          <w:szCs w:val="22"/>
        </w:rPr>
        <w:t>y</w:t>
      </w:r>
      <w:r w:rsidRPr="003D78CF">
        <w:rPr>
          <w:rFonts w:asciiTheme="minorHAnsi" w:hAnsiTheme="minorHAnsi"/>
          <w:color w:val="08044A"/>
          <w:w w:val="106"/>
          <w:sz w:val="22"/>
          <w:szCs w:val="22"/>
        </w:rPr>
        <w:t>.</w:t>
      </w:r>
    </w:p>
    <w:p w14:paraId="3D55DD21" w14:textId="77777777" w:rsidR="006B2B54" w:rsidRPr="003D78CF" w:rsidRDefault="006B2B54">
      <w:pPr>
        <w:spacing w:before="4" w:line="240" w:lineRule="exact"/>
        <w:rPr>
          <w:rFonts w:asciiTheme="minorHAnsi" w:hAnsiTheme="minorHAnsi"/>
          <w:sz w:val="22"/>
          <w:szCs w:val="22"/>
        </w:rPr>
      </w:pPr>
    </w:p>
    <w:p w14:paraId="2211083E" w14:textId="77777777" w:rsidR="006B2B54" w:rsidRPr="003D78CF" w:rsidRDefault="00E773D9">
      <w:pPr>
        <w:spacing w:line="120" w:lineRule="exact"/>
        <w:ind w:left="160"/>
        <w:rPr>
          <w:rFonts w:asciiTheme="minorHAnsi" w:hAnsiTheme="minorHAnsi"/>
          <w:sz w:val="22"/>
          <w:szCs w:val="22"/>
        </w:rPr>
      </w:pPr>
      <w:r w:rsidRPr="003D78CF">
        <w:rPr>
          <w:rFonts w:asciiTheme="minorHAnsi" w:hAnsiTheme="minorHAnsi"/>
          <w:b/>
          <w:color w:val="08044A"/>
          <w:sz w:val="22"/>
          <w:szCs w:val="22"/>
          <w:u w:color="08044A"/>
        </w:rPr>
        <w:t xml:space="preserve">CAREER </w:t>
      </w:r>
      <w:r w:rsidRPr="003D78CF">
        <w:rPr>
          <w:rFonts w:asciiTheme="minorHAnsi" w:hAnsiTheme="minorHAnsi"/>
          <w:b/>
          <w:color w:val="08044A"/>
          <w:spacing w:val="6"/>
          <w:sz w:val="22"/>
          <w:szCs w:val="22"/>
          <w:u w:color="08044A"/>
        </w:rPr>
        <w:t xml:space="preserve"> </w:t>
      </w:r>
      <w:r w:rsidRPr="003D78CF">
        <w:rPr>
          <w:rFonts w:asciiTheme="minorHAnsi" w:hAnsiTheme="minorHAnsi"/>
          <w:b/>
          <w:color w:val="08044A"/>
          <w:w w:val="106"/>
          <w:sz w:val="22"/>
          <w:szCs w:val="22"/>
          <w:u w:color="08044A"/>
        </w:rPr>
        <w:t>HIS</w:t>
      </w:r>
      <w:r w:rsidRPr="003D78CF">
        <w:rPr>
          <w:rFonts w:asciiTheme="minorHAnsi" w:hAnsiTheme="minorHAnsi"/>
          <w:b/>
          <w:color w:val="08044A"/>
          <w:spacing w:val="-2"/>
          <w:w w:val="106"/>
          <w:sz w:val="22"/>
          <w:szCs w:val="22"/>
          <w:u w:color="08044A"/>
        </w:rPr>
        <w:t>T</w:t>
      </w:r>
      <w:r w:rsidRPr="003D78CF">
        <w:rPr>
          <w:rFonts w:asciiTheme="minorHAnsi" w:hAnsiTheme="minorHAnsi"/>
          <w:b/>
          <w:color w:val="08044A"/>
          <w:w w:val="106"/>
          <w:sz w:val="22"/>
          <w:szCs w:val="22"/>
          <w:u w:color="08044A"/>
        </w:rPr>
        <w:t>O</w:t>
      </w:r>
      <w:r w:rsidRPr="003D78CF">
        <w:rPr>
          <w:rFonts w:asciiTheme="minorHAnsi" w:hAnsiTheme="minorHAnsi"/>
          <w:b/>
          <w:color w:val="08044A"/>
          <w:spacing w:val="-4"/>
          <w:w w:val="106"/>
          <w:sz w:val="22"/>
          <w:szCs w:val="22"/>
          <w:u w:color="08044A"/>
        </w:rPr>
        <w:t>R</w:t>
      </w:r>
      <w:r w:rsidRPr="003D78CF">
        <w:rPr>
          <w:rFonts w:asciiTheme="minorHAnsi" w:hAnsiTheme="minorHAnsi"/>
          <w:b/>
          <w:color w:val="08044A"/>
          <w:w w:val="106"/>
          <w:sz w:val="22"/>
          <w:szCs w:val="22"/>
          <w:u w:color="08044A"/>
        </w:rPr>
        <w:t>Y</w:t>
      </w:r>
    </w:p>
    <w:p w14:paraId="0275F06B" w14:textId="77777777" w:rsidR="006B2B54" w:rsidRPr="003D78CF" w:rsidRDefault="006B2B54">
      <w:pPr>
        <w:spacing w:before="5" w:line="180" w:lineRule="exact"/>
        <w:rPr>
          <w:rFonts w:asciiTheme="minorHAnsi" w:hAnsiTheme="minorHAnsi"/>
          <w:sz w:val="22"/>
          <w:szCs w:val="22"/>
        </w:rPr>
      </w:pPr>
    </w:p>
    <w:p w14:paraId="0194EDB3" w14:textId="77777777" w:rsidR="006B2B54" w:rsidRPr="003D78CF" w:rsidRDefault="00E773D9">
      <w:pPr>
        <w:spacing w:before="50"/>
        <w:ind w:left="160"/>
        <w:rPr>
          <w:rFonts w:asciiTheme="minorHAnsi" w:hAnsiTheme="minorHAnsi"/>
          <w:sz w:val="22"/>
          <w:szCs w:val="22"/>
        </w:rPr>
      </w:pPr>
      <w:r w:rsidRPr="003D78CF">
        <w:rPr>
          <w:rFonts w:asciiTheme="minorHAnsi" w:hAnsiTheme="minorHAnsi"/>
          <w:color w:val="08044A"/>
          <w:w w:val="106"/>
          <w:sz w:val="22"/>
          <w:szCs w:val="22"/>
        </w:rPr>
        <w:t>PRESCHOOL</w:t>
      </w:r>
      <w:r w:rsidRPr="003D78CF">
        <w:rPr>
          <w:rFonts w:asciiTheme="minorHAnsi" w:hAnsiTheme="minorHAnsi"/>
          <w:color w:val="08044A"/>
          <w:spacing w:val="-3"/>
          <w:w w:val="106"/>
          <w:sz w:val="22"/>
          <w:szCs w:val="22"/>
        </w:rPr>
        <w:t xml:space="preserve"> </w:t>
      </w:r>
      <w:r w:rsidRPr="003D78CF">
        <w:rPr>
          <w:rFonts w:asciiTheme="minorHAnsi" w:hAnsiTheme="minorHAnsi"/>
          <w:color w:val="08044A"/>
          <w:sz w:val="22"/>
          <w:szCs w:val="22"/>
        </w:rPr>
        <w:t xml:space="preserve">TEACHER </w:t>
      </w:r>
      <w:r w:rsidRPr="003D78CF">
        <w:rPr>
          <w:rFonts w:asciiTheme="minorHAnsi" w:hAnsiTheme="minorHAnsi"/>
          <w:color w:val="08044A"/>
          <w:spacing w:val="2"/>
          <w:sz w:val="22"/>
          <w:szCs w:val="22"/>
        </w:rPr>
        <w:t xml:space="preserve"> </w:t>
      </w:r>
      <w:r w:rsidRPr="003D78CF">
        <w:rPr>
          <w:rFonts w:asciiTheme="minorHAnsi" w:hAnsiTheme="minorHAnsi"/>
          <w:color w:val="08044A"/>
          <w:sz w:val="22"/>
          <w:szCs w:val="22"/>
        </w:rPr>
        <w:t>–</w:t>
      </w:r>
      <w:r w:rsidRPr="003D78CF">
        <w:rPr>
          <w:rFonts w:asciiTheme="minorHAnsi" w:hAnsiTheme="minorHAnsi"/>
          <w:color w:val="08044A"/>
          <w:spacing w:val="3"/>
          <w:sz w:val="22"/>
          <w:szCs w:val="22"/>
        </w:rPr>
        <w:t xml:space="preserve"> </w:t>
      </w:r>
      <w:r w:rsidRPr="003D78CF">
        <w:rPr>
          <w:rFonts w:asciiTheme="minorHAnsi" w:hAnsiTheme="minorHAnsi"/>
          <w:color w:val="08044A"/>
          <w:sz w:val="22"/>
          <w:szCs w:val="22"/>
        </w:rPr>
        <w:t>January</w:t>
      </w:r>
      <w:r w:rsidRPr="003D78CF">
        <w:rPr>
          <w:rFonts w:asciiTheme="minorHAnsi" w:hAnsiTheme="minorHAnsi"/>
          <w:color w:val="08044A"/>
          <w:spacing w:val="23"/>
          <w:sz w:val="22"/>
          <w:szCs w:val="22"/>
        </w:rPr>
        <w:t xml:space="preserve"> </w:t>
      </w:r>
      <w:r w:rsidRPr="003D78CF">
        <w:rPr>
          <w:rFonts w:asciiTheme="minorHAnsi" w:hAnsiTheme="minorHAnsi"/>
          <w:color w:val="08044A"/>
          <w:sz w:val="22"/>
          <w:szCs w:val="22"/>
        </w:rPr>
        <w:t>2010</w:t>
      </w:r>
      <w:r w:rsidRPr="003D78CF">
        <w:rPr>
          <w:rFonts w:asciiTheme="minorHAnsi" w:hAnsiTheme="minorHAnsi"/>
          <w:color w:val="08044A"/>
          <w:spacing w:val="15"/>
          <w:sz w:val="22"/>
          <w:szCs w:val="22"/>
        </w:rPr>
        <w:t xml:space="preserve"> </w:t>
      </w:r>
      <w:r w:rsidRPr="003D78CF">
        <w:rPr>
          <w:rFonts w:asciiTheme="minorHAnsi" w:hAnsiTheme="minorHAnsi"/>
          <w:color w:val="08044A"/>
          <w:sz w:val="22"/>
          <w:szCs w:val="22"/>
        </w:rPr>
        <w:t>­</w:t>
      </w:r>
      <w:r w:rsidRPr="003D78CF">
        <w:rPr>
          <w:rFonts w:asciiTheme="minorHAnsi" w:hAnsiTheme="minorHAnsi"/>
          <w:color w:val="08044A"/>
          <w:spacing w:val="2"/>
          <w:sz w:val="22"/>
          <w:szCs w:val="22"/>
        </w:rPr>
        <w:t xml:space="preserve"> </w:t>
      </w:r>
      <w:r w:rsidRPr="003D78CF">
        <w:rPr>
          <w:rFonts w:asciiTheme="minorHAnsi" w:hAnsiTheme="minorHAnsi"/>
          <w:color w:val="08044A"/>
          <w:w w:val="106"/>
          <w:sz w:val="22"/>
          <w:szCs w:val="22"/>
        </w:rPr>
        <w:t>present</w:t>
      </w:r>
    </w:p>
    <w:p w14:paraId="496FA1AE" w14:textId="77777777" w:rsidR="006B2B54" w:rsidRPr="003D78CF" w:rsidRDefault="00E773D9">
      <w:pPr>
        <w:spacing w:before="53"/>
        <w:ind w:left="160"/>
        <w:rPr>
          <w:rFonts w:asciiTheme="minorHAnsi" w:hAnsiTheme="minorHAnsi"/>
          <w:sz w:val="22"/>
          <w:szCs w:val="22"/>
        </w:rPr>
      </w:pPr>
      <w:r w:rsidRPr="003D78CF">
        <w:rPr>
          <w:rFonts w:asciiTheme="minorHAnsi" w:hAnsiTheme="minorHAnsi"/>
          <w:color w:val="08044A"/>
          <w:sz w:val="22"/>
          <w:szCs w:val="22"/>
        </w:rPr>
        <w:t>Employers  name</w:t>
      </w:r>
      <w:r w:rsidRPr="003D78CF">
        <w:rPr>
          <w:rFonts w:asciiTheme="minorHAnsi" w:hAnsiTheme="minorHAnsi"/>
          <w:color w:val="08044A"/>
          <w:spacing w:val="16"/>
          <w:sz w:val="22"/>
          <w:szCs w:val="22"/>
        </w:rPr>
        <w:t xml:space="preserve"> </w:t>
      </w:r>
      <w:r w:rsidRPr="003D78CF">
        <w:rPr>
          <w:rFonts w:asciiTheme="minorHAnsi" w:hAnsiTheme="minorHAnsi"/>
          <w:color w:val="08044A"/>
          <w:sz w:val="22"/>
          <w:szCs w:val="22"/>
        </w:rPr>
        <w:t>­</w:t>
      </w:r>
      <w:r w:rsidRPr="003D78CF">
        <w:rPr>
          <w:rFonts w:asciiTheme="minorHAnsi" w:hAnsiTheme="minorHAnsi"/>
          <w:color w:val="08044A"/>
          <w:spacing w:val="2"/>
          <w:sz w:val="22"/>
          <w:szCs w:val="22"/>
        </w:rPr>
        <w:t xml:space="preserve"> </w:t>
      </w:r>
      <w:r w:rsidRPr="003D78CF">
        <w:rPr>
          <w:rFonts w:asciiTheme="minorHAnsi" w:hAnsiTheme="minorHAnsi"/>
          <w:color w:val="08044A"/>
          <w:w w:val="106"/>
          <w:sz w:val="22"/>
          <w:szCs w:val="22"/>
        </w:rPr>
        <w:t>Coventry</w:t>
      </w:r>
    </w:p>
    <w:p w14:paraId="5A9A5CC8" w14:textId="77777777" w:rsidR="006B2B54" w:rsidRPr="003D78CF" w:rsidRDefault="00E773D9">
      <w:pPr>
        <w:spacing w:before="53" w:line="332" w:lineRule="auto"/>
        <w:ind w:left="160" w:right="361"/>
        <w:rPr>
          <w:rFonts w:asciiTheme="minorHAnsi" w:hAnsiTheme="minorHAnsi"/>
          <w:sz w:val="22"/>
          <w:szCs w:val="22"/>
        </w:rPr>
      </w:pPr>
      <w:r w:rsidRPr="003D78CF">
        <w:rPr>
          <w:rFonts w:asciiTheme="minorHAnsi" w:hAnsiTheme="minorHAnsi"/>
          <w:color w:val="08044A"/>
          <w:sz w:val="22"/>
          <w:szCs w:val="22"/>
        </w:rPr>
        <w:t xml:space="preserve">Responsible </w:t>
      </w:r>
      <w:r w:rsidRPr="003D78CF">
        <w:rPr>
          <w:rFonts w:asciiTheme="minorHAnsi" w:hAnsiTheme="minorHAnsi"/>
          <w:color w:val="08044A"/>
          <w:spacing w:val="5"/>
          <w:sz w:val="22"/>
          <w:szCs w:val="22"/>
        </w:rPr>
        <w:t xml:space="preserve"> </w:t>
      </w:r>
      <w:r w:rsidRPr="003D78CF">
        <w:rPr>
          <w:rFonts w:asciiTheme="minorHAnsi" w:hAnsiTheme="minorHAnsi"/>
          <w:color w:val="08044A"/>
          <w:sz w:val="22"/>
          <w:szCs w:val="22"/>
        </w:rPr>
        <w:t>for</w:t>
      </w:r>
      <w:r w:rsidRPr="003D78CF">
        <w:rPr>
          <w:rFonts w:asciiTheme="minorHAnsi" w:hAnsiTheme="minorHAnsi"/>
          <w:color w:val="08044A"/>
          <w:spacing w:val="8"/>
          <w:sz w:val="22"/>
          <w:szCs w:val="22"/>
        </w:rPr>
        <w:t xml:space="preserve"> </w:t>
      </w:r>
      <w:r w:rsidRPr="003D78CF">
        <w:rPr>
          <w:rFonts w:asciiTheme="minorHAnsi" w:hAnsiTheme="minorHAnsi"/>
          <w:color w:val="08044A"/>
          <w:sz w:val="22"/>
          <w:szCs w:val="22"/>
        </w:rPr>
        <w:t>helping</w:t>
      </w:r>
      <w:r w:rsidRPr="003D78CF">
        <w:rPr>
          <w:rFonts w:asciiTheme="minorHAnsi" w:hAnsiTheme="minorHAnsi"/>
          <w:color w:val="08044A"/>
          <w:spacing w:val="22"/>
          <w:sz w:val="22"/>
          <w:szCs w:val="22"/>
        </w:rPr>
        <w:t xml:space="preserve"> </w:t>
      </w:r>
      <w:r w:rsidRPr="003D78CF">
        <w:rPr>
          <w:rFonts w:asciiTheme="minorHAnsi" w:hAnsiTheme="minorHAnsi"/>
          <w:color w:val="08044A"/>
          <w:sz w:val="22"/>
          <w:szCs w:val="22"/>
        </w:rPr>
        <w:t>to</w:t>
      </w:r>
      <w:r w:rsidRPr="003D78CF">
        <w:rPr>
          <w:rFonts w:asciiTheme="minorHAnsi" w:hAnsiTheme="minorHAnsi"/>
          <w:color w:val="08044A"/>
          <w:spacing w:val="5"/>
          <w:sz w:val="22"/>
          <w:szCs w:val="22"/>
        </w:rPr>
        <w:t xml:space="preserve"> </w:t>
      </w:r>
      <w:r w:rsidRPr="003D78CF">
        <w:rPr>
          <w:rFonts w:asciiTheme="minorHAnsi" w:hAnsiTheme="minorHAnsi"/>
          <w:color w:val="08044A"/>
          <w:sz w:val="22"/>
          <w:szCs w:val="22"/>
        </w:rPr>
        <w:t>o</w:t>
      </w:r>
      <w:r w:rsidRPr="003D78CF">
        <w:rPr>
          <w:rFonts w:asciiTheme="minorHAnsi" w:hAnsiTheme="minorHAnsi"/>
          <w:color w:val="08044A"/>
          <w:spacing w:val="-2"/>
          <w:sz w:val="22"/>
          <w:szCs w:val="22"/>
        </w:rPr>
        <w:t>r</w:t>
      </w:r>
      <w:r w:rsidRPr="003D78CF">
        <w:rPr>
          <w:rFonts w:asciiTheme="minorHAnsi" w:hAnsiTheme="minorHAnsi"/>
          <w:color w:val="08044A"/>
          <w:sz w:val="22"/>
          <w:szCs w:val="22"/>
        </w:rPr>
        <w:t>ganise,</w:t>
      </w:r>
      <w:r w:rsidRPr="003D78CF">
        <w:rPr>
          <w:rFonts w:asciiTheme="minorHAnsi" w:hAnsiTheme="minorHAnsi"/>
          <w:color w:val="08044A"/>
          <w:spacing w:val="27"/>
          <w:sz w:val="22"/>
          <w:szCs w:val="22"/>
        </w:rPr>
        <w:t xml:space="preserve"> </w:t>
      </w:r>
      <w:r w:rsidRPr="003D78CF">
        <w:rPr>
          <w:rFonts w:asciiTheme="minorHAnsi" w:hAnsiTheme="minorHAnsi"/>
          <w:color w:val="08044A"/>
          <w:sz w:val="22"/>
          <w:szCs w:val="22"/>
        </w:rPr>
        <w:t>plan</w:t>
      </w:r>
      <w:r w:rsidRPr="003D78CF">
        <w:rPr>
          <w:rFonts w:asciiTheme="minorHAnsi" w:hAnsiTheme="minorHAnsi"/>
          <w:color w:val="08044A"/>
          <w:spacing w:val="12"/>
          <w:sz w:val="22"/>
          <w:szCs w:val="22"/>
        </w:rPr>
        <w:t xml:space="preserve"> </w:t>
      </w:r>
      <w:r w:rsidRPr="003D78CF">
        <w:rPr>
          <w:rFonts w:asciiTheme="minorHAnsi" w:hAnsiTheme="minorHAnsi"/>
          <w:color w:val="08044A"/>
          <w:sz w:val="22"/>
          <w:szCs w:val="22"/>
        </w:rPr>
        <w:t>and</w:t>
      </w:r>
      <w:r w:rsidRPr="003D78CF">
        <w:rPr>
          <w:rFonts w:asciiTheme="minorHAnsi" w:hAnsiTheme="minorHAnsi"/>
          <w:color w:val="08044A"/>
          <w:spacing w:val="10"/>
          <w:sz w:val="22"/>
          <w:szCs w:val="22"/>
        </w:rPr>
        <w:t xml:space="preserve"> </w:t>
      </w:r>
      <w:r w:rsidRPr="003D78CF">
        <w:rPr>
          <w:rFonts w:asciiTheme="minorHAnsi" w:hAnsiTheme="minorHAnsi"/>
          <w:color w:val="08044A"/>
          <w:sz w:val="22"/>
          <w:szCs w:val="22"/>
        </w:rPr>
        <w:t>also</w:t>
      </w:r>
      <w:r w:rsidRPr="003D78CF">
        <w:rPr>
          <w:rFonts w:asciiTheme="minorHAnsi" w:hAnsiTheme="minorHAnsi"/>
          <w:color w:val="08044A"/>
          <w:spacing w:val="12"/>
          <w:sz w:val="22"/>
          <w:szCs w:val="22"/>
        </w:rPr>
        <w:t xml:space="preserve"> </w:t>
      </w:r>
      <w:r w:rsidRPr="003D78CF">
        <w:rPr>
          <w:rFonts w:asciiTheme="minorHAnsi" w:hAnsiTheme="minorHAnsi"/>
          <w:color w:val="08044A"/>
          <w:sz w:val="22"/>
          <w:szCs w:val="22"/>
        </w:rPr>
        <w:t>participate</w:t>
      </w:r>
      <w:r w:rsidRPr="003D78CF">
        <w:rPr>
          <w:rFonts w:asciiTheme="minorHAnsi" w:hAnsiTheme="minorHAnsi"/>
          <w:color w:val="08044A"/>
          <w:spacing w:val="32"/>
          <w:sz w:val="22"/>
          <w:szCs w:val="22"/>
        </w:rPr>
        <w:t xml:space="preserve"> </w:t>
      </w:r>
      <w:r w:rsidRPr="003D78CF">
        <w:rPr>
          <w:rFonts w:asciiTheme="minorHAnsi" w:hAnsiTheme="minorHAnsi"/>
          <w:color w:val="08044A"/>
          <w:sz w:val="22"/>
          <w:szCs w:val="22"/>
        </w:rPr>
        <w:t>in</w:t>
      </w:r>
      <w:r w:rsidRPr="003D78CF">
        <w:rPr>
          <w:rFonts w:asciiTheme="minorHAnsi" w:hAnsiTheme="minorHAnsi"/>
          <w:color w:val="08044A"/>
          <w:spacing w:val="5"/>
          <w:sz w:val="22"/>
          <w:szCs w:val="22"/>
        </w:rPr>
        <w:t xml:space="preserve"> </w:t>
      </w:r>
      <w:r w:rsidRPr="003D78CF">
        <w:rPr>
          <w:rFonts w:asciiTheme="minorHAnsi" w:hAnsiTheme="minorHAnsi"/>
          <w:color w:val="08044A"/>
          <w:sz w:val="22"/>
          <w:szCs w:val="22"/>
        </w:rPr>
        <w:t>activities</w:t>
      </w:r>
      <w:r w:rsidRPr="003D78CF">
        <w:rPr>
          <w:rFonts w:asciiTheme="minorHAnsi" w:hAnsiTheme="minorHAnsi"/>
          <w:color w:val="08044A"/>
          <w:spacing w:val="27"/>
          <w:sz w:val="22"/>
          <w:szCs w:val="22"/>
        </w:rPr>
        <w:t xml:space="preserve"> </w:t>
      </w:r>
      <w:r w:rsidRPr="003D78CF">
        <w:rPr>
          <w:rFonts w:asciiTheme="minorHAnsi" w:hAnsiTheme="minorHAnsi"/>
          <w:color w:val="08044A"/>
          <w:sz w:val="22"/>
          <w:szCs w:val="22"/>
        </w:rPr>
        <w:t>that</w:t>
      </w:r>
      <w:r w:rsidRPr="003D78CF">
        <w:rPr>
          <w:rFonts w:asciiTheme="minorHAnsi" w:hAnsiTheme="minorHAnsi"/>
          <w:color w:val="08044A"/>
          <w:spacing w:val="11"/>
          <w:sz w:val="22"/>
          <w:szCs w:val="22"/>
        </w:rPr>
        <w:t xml:space="preserve"> </w:t>
      </w:r>
      <w:r w:rsidRPr="003D78CF">
        <w:rPr>
          <w:rFonts w:asciiTheme="minorHAnsi" w:hAnsiTheme="minorHAnsi"/>
          <w:color w:val="08044A"/>
          <w:sz w:val="22"/>
          <w:szCs w:val="22"/>
        </w:rPr>
        <w:t>entertain</w:t>
      </w:r>
      <w:r w:rsidRPr="003D78CF">
        <w:rPr>
          <w:rFonts w:asciiTheme="minorHAnsi" w:hAnsiTheme="minorHAnsi"/>
          <w:color w:val="08044A"/>
          <w:spacing w:val="26"/>
          <w:sz w:val="22"/>
          <w:szCs w:val="22"/>
        </w:rPr>
        <w:t xml:space="preserve"> </w:t>
      </w:r>
      <w:r w:rsidRPr="003D78CF">
        <w:rPr>
          <w:rFonts w:asciiTheme="minorHAnsi" w:hAnsiTheme="minorHAnsi"/>
          <w:color w:val="08044A"/>
          <w:sz w:val="22"/>
          <w:szCs w:val="22"/>
        </w:rPr>
        <w:t>and</w:t>
      </w:r>
      <w:r w:rsidRPr="003D78CF">
        <w:rPr>
          <w:rFonts w:asciiTheme="minorHAnsi" w:hAnsiTheme="minorHAnsi"/>
          <w:color w:val="08044A"/>
          <w:spacing w:val="10"/>
          <w:sz w:val="22"/>
          <w:szCs w:val="22"/>
        </w:rPr>
        <w:t xml:space="preserve"> </w:t>
      </w:r>
      <w:r w:rsidRPr="003D78CF">
        <w:rPr>
          <w:rFonts w:asciiTheme="minorHAnsi" w:hAnsiTheme="minorHAnsi"/>
          <w:color w:val="08044A"/>
          <w:sz w:val="22"/>
          <w:szCs w:val="22"/>
        </w:rPr>
        <w:t>teach</w:t>
      </w:r>
      <w:r w:rsidRPr="003D78CF">
        <w:rPr>
          <w:rFonts w:asciiTheme="minorHAnsi" w:hAnsiTheme="minorHAnsi"/>
          <w:color w:val="08044A"/>
          <w:spacing w:val="15"/>
          <w:sz w:val="22"/>
          <w:szCs w:val="22"/>
        </w:rPr>
        <w:t xml:space="preserve"> </w:t>
      </w:r>
      <w:r w:rsidRPr="003D78CF">
        <w:rPr>
          <w:rFonts w:asciiTheme="minorHAnsi" w:hAnsiTheme="minorHAnsi"/>
          <w:color w:val="08044A"/>
          <w:sz w:val="22"/>
          <w:szCs w:val="22"/>
        </w:rPr>
        <w:t>children.</w:t>
      </w:r>
      <w:r w:rsidRPr="003D78CF">
        <w:rPr>
          <w:rFonts w:asciiTheme="minorHAnsi" w:hAnsiTheme="minorHAnsi"/>
          <w:color w:val="08044A"/>
          <w:spacing w:val="26"/>
          <w:sz w:val="22"/>
          <w:szCs w:val="22"/>
        </w:rPr>
        <w:t xml:space="preserve"> </w:t>
      </w:r>
      <w:r w:rsidRPr="003D78CF">
        <w:rPr>
          <w:rFonts w:asciiTheme="minorHAnsi" w:hAnsiTheme="minorHAnsi"/>
          <w:color w:val="08044A"/>
          <w:sz w:val="22"/>
          <w:szCs w:val="22"/>
        </w:rPr>
        <w:t>Also</w:t>
      </w:r>
      <w:r w:rsidRPr="003D78CF">
        <w:rPr>
          <w:rFonts w:asciiTheme="minorHAnsi" w:hAnsiTheme="minorHAnsi"/>
          <w:color w:val="08044A"/>
          <w:spacing w:val="14"/>
          <w:sz w:val="22"/>
          <w:szCs w:val="22"/>
        </w:rPr>
        <w:t xml:space="preserve"> </w:t>
      </w:r>
      <w:r w:rsidRPr="003D78CF">
        <w:rPr>
          <w:rFonts w:asciiTheme="minorHAnsi" w:hAnsiTheme="minorHAnsi"/>
          <w:color w:val="08044A"/>
          <w:sz w:val="22"/>
          <w:szCs w:val="22"/>
        </w:rPr>
        <w:t>in</w:t>
      </w:r>
      <w:r w:rsidRPr="003D78CF">
        <w:rPr>
          <w:rFonts w:asciiTheme="minorHAnsi" w:hAnsiTheme="minorHAnsi"/>
          <w:color w:val="08044A"/>
          <w:spacing w:val="5"/>
          <w:sz w:val="22"/>
          <w:szCs w:val="22"/>
        </w:rPr>
        <w:t xml:space="preserve"> </w:t>
      </w:r>
      <w:r w:rsidRPr="003D78CF">
        <w:rPr>
          <w:rFonts w:asciiTheme="minorHAnsi" w:hAnsiTheme="minorHAnsi"/>
          <w:color w:val="08044A"/>
          <w:sz w:val="22"/>
          <w:szCs w:val="22"/>
        </w:rPr>
        <w:t>cha</w:t>
      </w:r>
      <w:r w:rsidRPr="003D78CF">
        <w:rPr>
          <w:rFonts w:asciiTheme="minorHAnsi" w:hAnsiTheme="minorHAnsi"/>
          <w:color w:val="08044A"/>
          <w:spacing w:val="-2"/>
          <w:sz w:val="22"/>
          <w:szCs w:val="22"/>
        </w:rPr>
        <w:t>r</w:t>
      </w:r>
      <w:r w:rsidRPr="003D78CF">
        <w:rPr>
          <w:rFonts w:asciiTheme="minorHAnsi" w:hAnsiTheme="minorHAnsi"/>
          <w:color w:val="08044A"/>
          <w:sz w:val="22"/>
          <w:szCs w:val="22"/>
        </w:rPr>
        <w:t>ge</w:t>
      </w:r>
      <w:r w:rsidRPr="003D78CF">
        <w:rPr>
          <w:rFonts w:asciiTheme="minorHAnsi" w:hAnsiTheme="minorHAnsi"/>
          <w:color w:val="08044A"/>
          <w:spacing w:val="20"/>
          <w:sz w:val="22"/>
          <w:szCs w:val="22"/>
        </w:rPr>
        <w:t xml:space="preserve"> </w:t>
      </w:r>
      <w:r w:rsidRPr="003D78CF">
        <w:rPr>
          <w:rFonts w:asciiTheme="minorHAnsi" w:hAnsiTheme="minorHAnsi"/>
          <w:color w:val="08044A"/>
          <w:sz w:val="22"/>
          <w:szCs w:val="22"/>
        </w:rPr>
        <w:t>of</w:t>
      </w:r>
      <w:r w:rsidRPr="003D78CF">
        <w:rPr>
          <w:rFonts w:asciiTheme="minorHAnsi" w:hAnsiTheme="minorHAnsi"/>
          <w:color w:val="08044A"/>
          <w:spacing w:val="5"/>
          <w:sz w:val="22"/>
          <w:szCs w:val="22"/>
        </w:rPr>
        <w:t xml:space="preserve"> </w:t>
      </w:r>
      <w:r w:rsidRPr="003D78CF">
        <w:rPr>
          <w:rFonts w:asciiTheme="minorHAnsi" w:hAnsiTheme="minorHAnsi"/>
          <w:color w:val="08044A"/>
          <w:sz w:val="22"/>
          <w:szCs w:val="22"/>
        </w:rPr>
        <w:t>observing</w:t>
      </w:r>
      <w:r w:rsidRPr="003D78CF">
        <w:rPr>
          <w:rFonts w:asciiTheme="minorHAnsi" w:hAnsiTheme="minorHAnsi"/>
          <w:color w:val="08044A"/>
          <w:spacing w:val="30"/>
          <w:sz w:val="22"/>
          <w:szCs w:val="22"/>
        </w:rPr>
        <w:t xml:space="preserve"> </w:t>
      </w:r>
      <w:r w:rsidRPr="003D78CF">
        <w:rPr>
          <w:rFonts w:asciiTheme="minorHAnsi" w:hAnsiTheme="minorHAnsi"/>
          <w:color w:val="08044A"/>
          <w:sz w:val="22"/>
          <w:szCs w:val="22"/>
        </w:rPr>
        <w:t>and</w:t>
      </w:r>
      <w:r w:rsidRPr="003D78CF">
        <w:rPr>
          <w:rFonts w:asciiTheme="minorHAnsi" w:hAnsiTheme="minorHAnsi"/>
          <w:color w:val="08044A"/>
          <w:spacing w:val="10"/>
          <w:sz w:val="22"/>
          <w:szCs w:val="22"/>
        </w:rPr>
        <w:t xml:space="preserve"> </w:t>
      </w:r>
      <w:r w:rsidRPr="003D78CF">
        <w:rPr>
          <w:rFonts w:asciiTheme="minorHAnsi" w:hAnsiTheme="minorHAnsi"/>
          <w:color w:val="08044A"/>
          <w:w w:val="106"/>
          <w:sz w:val="22"/>
          <w:szCs w:val="22"/>
        </w:rPr>
        <w:t>summarising</w:t>
      </w:r>
      <w:r w:rsidRPr="003D78CF">
        <w:rPr>
          <w:rFonts w:asciiTheme="minorHAnsi" w:hAnsiTheme="minorHAnsi"/>
          <w:color w:val="08044A"/>
          <w:spacing w:val="-3"/>
          <w:w w:val="106"/>
          <w:sz w:val="22"/>
          <w:szCs w:val="22"/>
        </w:rPr>
        <w:t xml:space="preserve"> </w:t>
      </w:r>
      <w:r w:rsidRPr="003D78CF">
        <w:rPr>
          <w:rFonts w:asciiTheme="minorHAnsi" w:hAnsiTheme="minorHAnsi"/>
          <w:color w:val="08044A"/>
          <w:sz w:val="22"/>
          <w:szCs w:val="22"/>
        </w:rPr>
        <w:t>a</w:t>
      </w:r>
      <w:r w:rsidRPr="003D78CF">
        <w:rPr>
          <w:rFonts w:asciiTheme="minorHAnsi" w:hAnsiTheme="minorHAnsi"/>
          <w:color w:val="08044A"/>
          <w:spacing w:val="2"/>
          <w:sz w:val="22"/>
          <w:szCs w:val="22"/>
        </w:rPr>
        <w:t xml:space="preserve"> </w:t>
      </w:r>
      <w:r w:rsidRPr="003D78CF">
        <w:rPr>
          <w:rFonts w:asciiTheme="minorHAnsi" w:hAnsiTheme="minorHAnsi"/>
          <w:color w:val="08044A"/>
          <w:sz w:val="22"/>
          <w:szCs w:val="22"/>
        </w:rPr>
        <w:t>child</w:t>
      </w:r>
      <w:r w:rsidRPr="003D78CF">
        <w:rPr>
          <w:rFonts w:asciiTheme="minorHAnsi" w:hAnsiTheme="minorHAnsi"/>
          <w:color w:val="08044A"/>
          <w:spacing w:val="-7"/>
          <w:sz w:val="22"/>
          <w:szCs w:val="22"/>
        </w:rPr>
        <w:t>’</w:t>
      </w:r>
      <w:r w:rsidRPr="003D78CF">
        <w:rPr>
          <w:rFonts w:asciiTheme="minorHAnsi" w:hAnsiTheme="minorHAnsi"/>
          <w:color w:val="08044A"/>
          <w:sz w:val="22"/>
          <w:szCs w:val="22"/>
        </w:rPr>
        <w:t>s</w:t>
      </w:r>
      <w:r w:rsidRPr="003D78CF">
        <w:rPr>
          <w:rFonts w:asciiTheme="minorHAnsi" w:hAnsiTheme="minorHAnsi"/>
          <w:color w:val="08044A"/>
          <w:spacing w:val="20"/>
          <w:sz w:val="22"/>
          <w:szCs w:val="22"/>
        </w:rPr>
        <w:t xml:space="preserve"> </w:t>
      </w:r>
      <w:r w:rsidRPr="003D78CF">
        <w:rPr>
          <w:rFonts w:asciiTheme="minorHAnsi" w:hAnsiTheme="minorHAnsi"/>
          <w:color w:val="08044A"/>
          <w:sz w:val="22"/>
          <w:szCs w:val="22"/>
        </w:rPr>
        <w:t>progress</w:t>
      </w:r>
      <w:r w:rsidRPr="003D78CF">
        <w:rPr>
          <w:rFonts w:asciiTheme="minorHAnsi" w:hAnsiTheme="minorHAnsi"/>
          <w:color w:val="08044A"/>
          <w:spacing w:val="25"/>
          <w:sz w:val="22"/>
          <w:szCs w:val="22"/>
        </w:rPr>
        <w:t xml:space="preserve"> </w:t>
      </w:r>
      <w:r w:rsidRPr="003D78CF">
        <w:rPr>
          <w:rFonts w:asciiTheme="minorHAnsi" w:hAnsiTheme="minorHAnsi"/>
          <w:color w:val="08044A"/>
          <w:sz w:val="22"/>
          <w:szCs w:val="22"/>
        </w:rPr>
        <w:t>in</w:t>
      </w:r>
      <w:r w:rsidRPr="003D78CF">
        <w:rPr>
          <w:rFonts w:asciiTheme="minorHAnsi" w:hAnsiTheme="minorHAnsi"/>
          <w:color w:val="08044A"/>
          <w:spacing w:val="5"/>
          <w:sz w:val="22"/>
          <w:szCs w:val="22"/>
        </w:rPr>
        <w:t xml:space="preserve"> </w:t>
      </w:r>
      <w:r w:rsidRPr="003D78CF">
        <w:rPr>
          <w:rFonts w:asciiTheme="minorHAnsi" w:hAnsiTheme="minorHAnsi"/>
          <w:color w:val="08044A"/>
          <w:sz w:val="22"/>
          <w:szCs w:val="22"/>
        </w:rPr>
        <w:t>areas</w:t>
      </w:r>
      <w:r w:rsidRPr="003D78CF">
        <w:rPr>
          <w:rFonts w:asciiTheme="minorHAnsi" w:hAnsiTheme="minorHAnsi"/>
          <w:color w:val="08044A"/>
          <w:spacing w:val="15"/>
          <w:sz w:val="22"/>
          <w:szCs w:val="22"/>
        </w:rPr>
        <w:t xml:space="preserve"> </w:t>
      </w:r>
      <w:r w:rsidRPr="003D78CF">
        <w:rPr>
          <w:rFonts w:asciiTheme="minorHAnsi" w:hAnsiTheme="minorHAnsi"/>
          <w:color w:val="08044A"/>
          <w:sz w:val="22"/>
          <w:szCs w:val="22"/>
        </w:rPr>
        <w:t>such</w:t>
      </w:r>
      <w:r w:rsidRPr="003D78CF">
        <w:rPr>
          <w:rFonts w:asciiTheme="minorHAnsi" w:hAnsiTheme="minorHAnsi"/>
          <w:color w:val="08044A"/>
          <w:spacing w:val="13"/>
          <w:sz w:val="22"/>
          <w:szCs w:val="22"/>
        </w:rPr>
        <w:t xml:space="preserve"> </w:t>
      </w:r>
      <w:r w:rsidRPr="003D78CF">
        <w:rPr>
          <w:rFonts w:asciiTheme="minorHAnsi" w:hAnsiTheme="minorHAnsi"/>
          <w:color w:val="08044A"/>
          <w:w w:val="106"/>
          <w:sz w:val="22"/>
          <w:szCs w:val="22"/>
        </w:rPr>
        <w:t>as</w:t>
      </w:r>
      <w:r w:rsidRPr="003D78CF">
        <w:rPr>
          <w:rFonts w:asciiTheme="minorHAnsi" w:hAnsiTheme="minorHAnsi"/>
          <w:color w:val="08044A"/>
          <w:spacing w:val="-1"/>
          <w:sz w:val="22"/>
          <w:szCs w:val="22"/>
        </w:rPr>
        <w:t xml:space="preserve"> </w:t>
      </w:r>
      <w:r w:rsidRPr="003D78CF">
        <w:rPr>
          <w:rFonts w:asciiTheme="minorHAnsi" w:hAnsiTheme="minorHAnsi"/>
          <w:color w:val="08044A"/>
          <w:sz w:val="22"/>
          <w:szCs w:val="22"/>
        </w:rPr>
        <w:t>reading,</w:t>
      </w:r>
      <w:r w:rsidRPr="003D78CF">
        <w:rPr>
          <w:rFonts w:asciiTheme="minorHAnsi" w:hAnsiTheme="minorHAnsi"/>
          <w:color w:val="08044A"/>
          <w:spacing w:val="24"/>
          <w:sz w:val="22"/>
          <w:szCs w:val="22"/>
        </w:rPr>
        <w:t xml:space="preserve"> </w:t>
      </w:r>
      <w:r w:rsidRPr="003D78CF">
        <w:rPr>
          <w:rFonts w:asciiTheme="minorHAnsi" w:hAnsiTheme="minorHAnsi"/>
          <w:color w:val="08044A"/>
          <w:sz w:val="22"/>
          <w:szCs w:val="22"/>
        </w:rPr>
        <w:t>maths</w:t>
      </w:r>
      <w:r w:rsidRPr="003D78CF">
        <w:rPr>
          <w:rFonts w:asciiTheme="minorHAnsi" w:hAnsiTheme="minorHAnsi"/>
          <w:color w:val="08044A"/>
          <w:spacing w:val="18"/>
          <w:sz w:val="22"/>
          <w:szCs w:val="22"/>
        </w:rPr>
        <w:t xml:space="preserve"> </w:t>
      </w:r>
      <w:r w:rsidRPr="003D78CF">
        <w:rPr>
          <w:rFonts w:asciiTheme="minorHAnsi" w:hAnsiTheme="minorHAnsi"/>
          <w:color w:val="08044A"/>
          <w:sz w:val="22"/>
          <w:szCs w:val="22"/>
        </w:rPr>
        <w:t>and</w:t>
      </w:r>
      <w:r w:rsidRPr="003D78CF">
        <w:rPr>
          <w:rFonts w:asciiTheme="minorHAnsi" w:hAnsiTheme="minorHAnsi"/>
          <w:color w:val="08044A"/>
          <w:spacing w:val="13"/>
          <w:sz w:val="22"/>
          <w:szCs w:val="22"/>
        </w:rPr>
        <w:t xml:space="preserve"> </w:t>
      </w:r>
      <w:r w:rsidRPr="003D78CF">
        <w:rPr>
          <w:rFonts w:asciiTheme="minorHAnsi" w:hAnsiTheme="minorHAnsi"/>
          <w:color w:val="08044A"/>
          <w:w w:val="106"/>
          <w:sz w:val="22"/>
          <w:szCs w:val="22"/>
        </w:rPr>
        <w:t>music.</w:t>
      </w:r>
    </w:p>
    <w:p w14:paraId="6EE643D0" w14:textId="77777777" w:rsidR="006B2B54" w:rsidRPr="003D78CF" w:rsidRDefault="006B2B54">
      <w:pPr>
        <w:spacing w:before="3" w:line="180" w:lineRule="exact"/>
        <w:rPr>
          <w:rFonts w:asciiTheme="minorHAnsi" w:hAnsiTheme="minorHAnsi"/>
          <w:sz w:val="22"/>
          <w:szCs w:val="22"/>
        </w:rPr>
      </w:pPr>
    </w:p>
    <w:p w14:paraId="12C476A1" w14:textId="77777777" w:rsidR="006B2B54" w:rsidRPr="003D78CF" w:rsidRDefault="00E773D9">
      <w:pPr>
        <w:ind w:left="160"/>
        <w:rPr>
          <w:rFonts w:asciiTheme="minorHAnsi" w:hAnsiTheme="minorHAnsi"/>
          <w:sz w:val="22"/>
          <w:szCs w:val="22"/>
        </w:rPr>
      </w:pPr>
      <w:r w:rsidRPr="003D78CF">
        <w:rPr>
          <w:rFonts w:asciiTheme="minorHAnsi" w:hAnsiTheme="minorHAnsi"/>
          <w:color w:val="08044A"/>
          <w:w w:val="106"/>
          <w:sz w:val="22"/>
          <w:szCs w:val="22"/>
        </w:rPr>
        <w:t>Duties;</w:t>
      </w:r>
    </w:p>
    <w:p w14:paraId="1607BFE7" w14:textId="77777777" w:rsidR="006B2B54" w:rsidRPr="003D78CF" w:rsidRDefault="006B2B54">
      <w:pPr>
        <w:spacing w:before="1" w:line="180" w:lineRule="exact"/>
        <w:rPr>
          <w:rFonts w:asciiTheme="minorHAnsi" w:hAnsiTheme="minorHAnsi"/>
          <w:sz w:val="22"/>
          <w:szCs w:val="22"/>
        </w:rPr>
      </w:pPr>
    </w:p>
    <w:p w14:paraId="4259CA59" w14:textId="77777777" w:rsidR="006B2B54" w:rsidRPr="003D78CF" w:rsidRDefault="00E773D9">
      <w:pPr>
        <w:spacing w:line="434" w:lineRule="auto"/>
        <w:ind w:left="585" w:right="8103"/>
        <w:rPr>
          <w:rFonts w:asciiTheme="minorHAnsi" w:hAnsiTheme="minorHAnsi"/>
          <w:sz w:val="22"/>
          <w:szCs w:val="22"/>
        </w:rPr>
      </w:pPr>
      <w:r w:rsidRPr="003D78CF">
        <w:rPr>
          <w:rFonts w:asciiTheme="minorHAnsi" w:hAnsiTheme="minorHAnsi"/>
          <w:sz w:val="22"/>
          <w:szCs w:val="22"/>
        </w:rPr>
        <w:pict w14:anchorId="7E9D8482">
          <v:group id="_x0000_s1102" style="position:absolute;left:0;text-align:left;margin-left:42.8pt;margin-top:4pt;width:2.1pt;height:0;z-index:-251675136;mso-position-horizontal-relative:page" coordorigin="856,80" coordsize="42,0">
            <v:shape id="_x0000_s1103" style="position:absolute;left:856;top:80;width:42;height:0" coordorigin="856,80" coordsize="42,0" path="m856,80r43,e" filled="f" strokecolor="#08044a" strokeweight=".78464mm">
              <v:path arrowok="t"/>
            </v:shape>
            <w10:wrap anchorx="page"/>
          </v:group>
        </w:pict>
      </w:r>
      <w:r w:rsidRPr="003D78CF">
        <w:rPr>
          <w:rFonts w:asciiTheme="minorHAnsi" w:hAnsiTheme="minorHAnsi"/>
          <w:sz w:val="22"/>
          <w:szCs w:val="22"/>
        </w:rPr>
        <w:pict w14:anchorId="7BF173C5">
          <v:group id="_x0000_s1100" style="position:absolute;left:0;text-align:left;margin-left:42.8pt;margin-top:16.2pt;width:2.1pt;height:0;z-index:-251674112;mso-position-horizontal-relative:page" coordorigin="856,324" coordsize="42,0">
            <v:shape id="_x0000_s1101" style="position:absolute;left:856;top:324;width:42;height:0" coordorigin="856,324" coordsize="42,0" path="m856,324r43,e" filled="f" strokecolor="#08044a" strokeweight=".78464mm">
              <v:path arrowok="t"/>
            </v:shape>
            <w10:wrap anchorx="page"/>
          </v:group>
        </w:pict>
      </w:r>
      <w:r w:rsidRPr="003D78CF">
        <w:rPr>
          <w:rFonts w:asciiTheme="minorHAnsi" w:hAnsiTheme="minorHAnsi"/>
          <w:sz w:val="22"/>
          <w:szCs w:val="22"/>
        </w:rPr>
        <w:pict w14:anchorId="78F35934">
          <v:group id="_x0000_s1098" style="position:absolute;left:0;text-align:left;margin-left:42.8pt;margin-top:28.95pt;width:2.1pt;height:0;z-index:-251673088;mso-position-horizontal-relative:page" coordorigin="856,579" coordsize="42,0">
            <v:shape id="_x0000_s1099" style="position:absolute;left:856;top:579;width:42;height:0" coordorigin="856,579" coordsize="42,0" path="m856,579r43,e" filled="f" strokecolor="#08044a" strokeweight=".78464mm">
              <v:path arrowok="t"/>
            </v:shape>
            <w10:wrap anchorx="page"/>
          </v:group>
        </w:pict>
      </w:r>
      <w:r w:rsidRPr="003D78CF">
        <w:rPr>
          <w:rFonts w:asciiTheme="minorHAnsi" w:hAnsiTheme="minorHAnsi"/>
          <w:color w:val="08044A"/>
          <w:sz w:val="22"/>
          <w:szCs w:val="22"/>
        </w:rPr>
        <w:t>Planning</w:t>
      </w:r>
      <w:r w:rsidRPr="003D78CF">
        <w:rPr>
          <w:rFonts w:asciiTheme="minorHAnsi" w:hAnsiTheme="minorHAnsi"/>
          <w:color w:val="08044A"/>
          <w:spacing w:val="27"/>
          <w:sz w:val="22"/>
          <w:szCs w:val="22"/>
        </w:rPr>
        <w:t xml:space="preserve"> </w:t>
      </w:r>
      <w:r w:rsidRPr="003D78CF">
        <w:rPr>
          <w:rFonts w:asciiTheme="minorHAnsi" w:hAnsiTheme="minorHAnsi"/>
          <w:color w:val="08044A"/>
          <w:sz w:val="22"/>
          <w:szCs w:val="22"/>
        </w:rPr>
        <w:t>activities</w:t>
      </w:r>
      <w:r w:rsidRPr="003D78CF">
        <w:rPr>
          <w:rFonts w:asciiTheme="minorHAnsi" w:hAnsiTheme="minorHAnsi"/>
          <w:color w:val="08044A"/>
          <w:spacing w:val="27"/>
          <w:sz w:val="22"/>
          <w:szCs w:val="22"/>
        </w:rPr>
        <w:t xml:space="preserve"> </w:t>
      </w:r>
      <w:r w:rsidRPr="003D78CF">
        <w:rPr>
          <w:rFonts w:asciiTheme="minorHAnsi" w:hAnsiTheme="minorHAnsi"/>
          <w:color w:val="08044A"/>
          <w:sz w:val="22"/>
          <w:szCs w:val="22"/>
        </w:rPr>
        <w:t>based</w:t>
      </w:r>
      <w:r w:rsidRPr="003D78CF">
        <w:rPr>
          <w:rFonts w:asciiTheme="minorHAnsi" w:hAnsiTheme="minorHAnsi"/>
          <w:color w:val="08044A"/>
          <w:spacing w:val="17"/>
          <w:sz w:val="22"/>
          <w:szCs w:val="22"/>
        </w:rPr>
        <w:t xml:space="preserve"> </w:t>
      </w:r>
      <w:r w:rsidRPr="003D78CF">
        <w:rPr>
          <w:rFonts w:asciiTheme="minorHAnsi" w:hAnsiTheme="minorHAnsi"/>
          <w:color w:val="08044A"/>
          <w:sz w:val="22"/>
          <w:szCs w:val="22"/>
        </w:rPr>
        <w:t>on</w:t>
      </w:r>
      <w:r w:rsidRPr="003D78CF">
        <w:rPr>
          <w:rFonts w:asciiTheme="minorHAnsi" w:hAnsiTheme="minorHAnsi"/>
          <w:color w:val="08044A"/>
          <w:spacing w:val="7"/>
          <w:sz w:val="22"/>
          <w:szCs w:val="22"/>
        </w:rPr>
        <w:t xml:space="preserve"> </w:t>
      </w:r>
      <w:r w:rsidRPr="003D78CF">
        <w:rPr>
          <w:rFonts w:asciiTheme="minorHAnsi" w:hAnsiTheme="minorHAnsi"/>
          <w:color w:val="08044A"/>
          <w:sz w:val="22"/>
          <w:szCs w:val="22"/>
        </w:rPr>
        <w:t>a</w:t>
      </w:r>
      <w:r w:rsidRPr="003D78CF">
        <w:rPr>
          <w:rFonts w:asciiTheme="minorHAnsi" w:hAnsiTheme="minorHAnsi"/>
          <w:color w:val="08044A"/>
          <w:spacing w:val="2"/>
          <w:sz w:val="22"/>
          <w:szCs w:val="22"/>
        </w:rPr>
        <w:t xml:space="preserve"> </w:t>
      </w:r>
      <w:r w:rsidRPr="003D78CF">
        <w:rPr>
          <w:rFonts w:asciiTheme="minorHAnsi" w:hAnsiTheme="minorHAnsi"/>
          <w:color w:val="08044A"/>
          <w:w w:val="106"/>
          <w:sz w:val="22"/>
          <w:szCs w:val="22"/>
        </w:rPr>
        <w:t>child</w:t>
      </w:r>
      <w:r w:rsidRPr="003D78CF">
        <w:rPr>
          <w:rFonts w:asciiTheme="minorHAnsi" w:hAnsiTheme="minorHAnsi"/>
          <w:color w:val="08044A"/>
          <w:spacing w:val="-7"/>
          <w:w w:val="106"/>
          <w:sz w:val="22"/>
          <w:szCs w:val="22"/>
        </w:rPr>
        <w:t>’</w:t>
      </w:r>
      <w:r w:rsidRPr="003D78CF">
        <w:rPr>
          <w:rFonts w:asciiTheme="minorHAnsi" w:hAnsiTheme="minorHAnsi"/>
          <w:color w:val="08044A"/>
          <w:w w:val="106"/>
          <w:sz w:val="22"/>
          <w:szCs w:val="22"/>
        </w:rPr>
        <w:t>s</w:t>
      </w:r>
      <w:r w:rsidRPr="003D78CF">
        <w:rPr>
          <w:rFonts w:asciiTheme="minorHAnsi" w:hAnsiTheme="minorHAnsi"/>
          <w:color w:val="08044A"/>
          <w:spacing w:val="-1"/>
          <w:sz w:val="22"/>
          <w:szCs w:val="22"/>
        </w:rPr>
        <w:t xml:space="preserve"> </w:t>
      </w:r>
      <w:r w:rsidRPr="003D78CF">
        <w:rPr>
          <w:rFonts w:asciiTheme="minorHAnsi" w:hAnsiTheme="minorHAnsi"/>
          <w:color w:val="08044A"/>
          <w:sz w:val="22"/>
          <w:szCs w:val="22"/>
        </w:rPr>
        <w:t>interest.</w:t>
      </w:r>
      <w:r w:rsidRPr="003D78CF">
        <w:rPr>
          <w:rFonts w:asciiTheme="minorHAnsi" w:hAnsiTheme="minorHAnsi"/>
          <w:color w:val="08044A"/>
          <w:spacing w:val="27"/>
          <w:sz w:val="22"/>
          <w:szCs w:val="22"/>
        </w:rPr>
        <w:t xml:space="preserve"> </w:t>
      </w:r>
      <w:r w:rsidRPr="003D78CF">
        <w:rPr>
          <w:rFonts w:asciiTheme="minorHAnsi" w:hAnsiTheme="minorHAnsi"/>
          <w:color w:val="08044A"/>
          <w:spacing w:val="-9"/>
          <w:sz w:val="22"/>
          <w:szCs w:val="22"/>
        </w:rPr>
        <w:t>T</w:t>
      </w:r>
      <w:r w:rsidRPr="003D78CF">
        <w:rPr>
          <w:rFonts w:asciiTheme="minorHAnsi" w:hAnsiTheme="minorHAnsi"/>
          <w:color w:val="08044A"/>
          <w:sz w:val="22"/>
          <w:szCs w:val="22"/>
        </w:rPr>
        <w:t>eaching</w:t>
      </w:r>
      <w:r w:rsidRPr="003D78CF">
        <w:rPr>
          <w:rFonts w:asciiTheme="minorHAnsi" w:hAnsiTheme="minorHAnsi"/>
          <w:color w:val="08044A"/>
          <w:spacing w:val="28"/>
          <w:sz w:val="22"/>
          <w:szCs w:val="22"/>
        </w:rPr>
        <w:t xml:space="preserve"> </w:t>
      </w:r>
      <w:r w:rsidRPr="003D78CF">
        <w:rPr>
          <w:rFonts w:asciiTheme="minorHAnsi" w:hAnsiTheme="minorHAnsi"/>
          <w:color w:val="08044A"/>
          <w:sz w:val="22"/>
          <w:szCs w:val="22"/>
        </w:rPr>
        <w:t>children</w:t>
      </w:r>
      <w:r w:rsidRPr="003D78CF">
        <w:rPr>
          <w:rFonts w:asciiTheme="minorHAnsi" w:hAnsiTheme="minorHAnsi"/>
          <w:color w:val="08044A"/>
          <w:spacing w:val="25"/>
          <w:sz w:val="22"/>
          <w:szCs w:val="22"/>
        </w:rPr>
        <w:t xml:space="preserve"> </w:t>
      </w:r>
      <w:r w:rsidRPr="003D78CF">
        <w:rPr>
          <w:rFonts w:asciiTheme="minorHAnsi" w:hAnsiTheme="minorHAnsi"/>
          <w:color w:val="08044A"/>
          <w:w w:val="106"/>
          <w:sz w:val="22"/>
          <w:szCs w:val="22"/>
        </w:rPr>
        <w:t>through</w:t>
      </w:r>
      <w:r w:rsidRPr="003D78CF">
        <w:rPr>
          <w:rFonts w:asciiTheme="minorHAnsi" w:hAnsiTheme="minorHAnsi"/>
          <w:color w:val="08044A"/>
          <w:spacing w:val="-1"/>
          <w:sz w:val="22"/>
          <w:szCs w:val="22"/>
        </w:rPr>
        <w:t xml:space="preserve"> </w:t>
      </w:r>
      <w:r w:rsidRPr="003D78CF">
        <w:rPr>
          <w:rFonts w:asciiTheme="minorHAnsi" w:hAnsiTheme="minorHAnsi"/>
          <w:color w:val="08044A"/>
          <w:sz w:val="22"/>
          <w:szCs w:val="22"/>
        </w:rPr>
        <w:t>structured</w:t>
      </w:r>
      <w:r w:rsidRPr="003D78CF">
        <w:rPr>
          <w:rFonts w:asciiTheme="minorHAnsi" w:hAnsiTheme="minorHAnsi"/>
          <w:color w:val="08044A"/>
          <w:spacing w:val="30"/>
          <w:sz w:val="22"/>
          <w:szCs w:val="22"/>
        </w:rPr>
        <w:t xml:space="preserve"> </w:t>
      </w:r>
      <w:r w:rsidRPr="003D78CF">
        <w:rPr>
          <w:rFonts w:asciiTheme="minorHAnsi" w:hAnsiTheme="minorHAnsi"/>
          <w:color w:val="08044A"/>
          <w:sz w:val="22"/>
          <w:szCs w:val="22"/>
        </w:rPr>
        <w:t>pla</w:t>
      </w:r>
      <w:r w:rsidRPr="003D78CF">
        <w:rPr>
          <w:rFonts w:asciiTheme="minorHAnsi" w:hAnsiTheme="minorHAnsi"/>
          <w:color w:val="08044A"/>
          <w:spacing w:val="-8"/>
          <w:sz w:val="22"/>
          <w:szCs w:val="22"/>
        </w:rPr>
        <w:t>y</w:t>
      </w:r>
      <w:r w:rsidRPr="003D78CF">
        <w:rPr>
          <w:rFonts w:asciiTheme="minorHAnsi" w:hAnsiTheme="minorHAnsi"/>
          <w:color w:val="08044A"/>
          <w:sz w:val="22"/>
          <w:szCs w:val="22"/>
        </w:rPr>
        <w:t>.</w:t>
      </w:r>
      <w:r w:rsidRPr="003D78CF">
        <w:rPr>
          <w:rFonts w:asciiTheme="minorHAnsi" w:hAnsiTheme="minorHAnsi"/>
          <w:color w:val="08044A"/>
          <w:spacing w:val="17"/>
          <w:sz w:val="22"/>
          <w:szCs w:val="22"/>
        </w:rPr>
        <w:t xml:space="preserve"> </w:t>
      </w:r>
      <w:r w:rsidRPr="003D78CF">
        <w:rPr>
          <w:rFonts w:asciiTheme="minorHAnsi" w:hAnsiTheme="minorHAnsi"/>
          <w:color w:val="08044A"/>
          <w:sz w:val="22"/>
          <w:szCs w:val="22"/>
        </w:rPr>
        <w:t xml:space="preserve">Developing </w:t>
      </w:r>
      <w:r w:rsidRPr="003D78CF">
        <w:rPr>
          <w:rFonts w:asciiTheme="minorHAnsi" w:hAnsiTheme="minorHAnsi"/>
          <w:color w:val="08044A"/>
          <w:spacing w:val="3"/>
          <w:sz w:val="22"/>
          <w:szCs w:val="22"/>
        </w:rPr>
        <w:t xml:space="preserve"> </w:t>
      </w:r>
      <w:r w:rsidRPr="003D78CF">
        <w:rPr>
          <w:rFonts w:asciiTheme="minorHAnsi" w:hAnsiTheme="minorHAnsi"/>
          <w:color w:val="08044A"/>
          <w:sz w:val="22"/>
          <w:szCs w:val="22"/>
        </w:rPr>
        <w:t>a</w:t>
      </w:r>
      <w:r w:rsidRPr="003D78CF">
        <w:rPr>
          <w:rFonts w:asciiTheme="minorHAnsi" w:hAnsiTheme="minorHAnsi"/>
          <w:color w:val="08044A"/>
          <w:spacing w:val="2"/>
          <w:sz w:val="22"/>
          <w:szCs w:val="22"/>
        </w:rPr>
        <w:t xml:space="preserve"> </w:t>
      </w:r>
      <w:r w:rsidRPr="003D78CF">
        <w:rPr>
          <w:rFonts w:asciiTheme="minorHAnsi" w:hAnsiTheme="minorHAnsi"/>
          <w:color w:val="08044A"/>
          <w:w w:val="106"/>
          <w:sz w:val="22"/>
          <w:szCs w:val="22"/>
        </w:rPr>
        <w:t>child</w:t>
      </w:r>
      <w:r w:rsidRPr="003D78CF">
        <w:rPr>
          <w:rFonts w:asciiTheme="minorHAnsi" w:hAnsiTheme="minorHAnsi"/>
          <w:color w:val="08044A"/>
          <w:spacing w:val="-7"/>
          <w:w w:val="106"/>
          <w:sz w:val="22"/>
          <w:szCs w:val="22"/>
        </w:rPr>
        <w:t>’</w:t>
      </w:r>
      <w:r w:rsidRPr="003D78CF">
        <w:rPr>
          <w:rFonts w:asciiTheme="minorHAnsi" w:hAnsiTheme="minorHAnsi"/>
          <w:color w:val="08044A"/>
          <w:w w:val="106"/>
          <w:sz w:val="22"/>
          <w:szCs w:val="22"/>
        </w:rPr>
        <w:t>s</w:t>
      </w:r>
      <w:r w:rsidRPr="003D78CF">
        <w:rPr>
          <w:rFonts w:asciiTheme="minorHAnsi" w:hAnsiTheme="minorHAnsi"/>
          <w:color w:val="08044A"/>
          <w:spacing w:val="-1"/>
          <w:sz w:val="22"/>
          <w:szCs w:val="22"/>
        </w:rPr>
        <w:t xml:space="preserve"> </w:t>
      </w:r>
      <w:r w:rsidRPr="003D78CF">
        <w:rPr>
          <w:rFonts w:asciiTheme="minorHAnsi" w:hAnsiTheme="minorHAnsi"/>
          <w:color w:val="08044A"/>
          <w:sz w:val="22"/>
          <w:szCs w:val="22"/>
        </w:rPr>
        <w:t>curiosity</w:t>
      </w:r>
      <w:r w:rsidRPr="003D78CF">
        <w:rPr>
          <w:rFonts w:asciiTheme="minorHAnsi" w:hAnsiTheme="minorHAnsi"/>
          <w:color w:val="08044A"/>
          <w:spacing w:val="26"/>
          <w:sz w:val="22"/>
          <w:szCs w:val="22"/>
        </w:rPr>
        <w:t xml:space="preserve"> </w:t>
      </w:r>
      <w:r w:rsidRPr="003D78CF">
        <w:rPr>
          <w:rFonts w:asciiTheme="minorHAnsi" w:hAnsiTheme="minorHAnsi"/>
          <w:color w:val="08044A"/>
          <w:sz w:val="22"/>
          <w:szCs w:val="22"/>
        </w:rPr>
        <w:t>and</w:t>
      </w:r>
      <w:r w:rsidRPr="003D78CF">
        <w:rPr>
          <w:rFonts w:asciiTheme="minorHAnsi" w:hAnsiTheme="minorHAnsi"/>
          <w:color w:val="08044A"/>
          <w:spacing w:val="10"/>
          <w:sz w:val="22"/>
          <w:szCs w:val="22"/>
        </w:rPr>
        <w:t xml:space="preserve"> </w:t>
      </w:r>
      <w:r w:rsidRPr="003D78CF">
        <w:rPr>
          <w:rFonts w:asciiTheme="minorHAnsi" w:hAnsiTheme="minorHAnsi"/>
          <w:color w:val="08044A"/>
          <w:w w:val="106"/>
          <w:sz w:val="22"/>
          <w:szCs w:val="22"/>
        </w:rPr>
        <w:t>knowledge.</w:t>
      </w:r>
    </w:p>
    <w:p w14:paraId="09B49279" w14:textId="77777777" w:rsidR="006B2B54" w:rsidRPr="003D78CF" w:rsidRDefault="00E773D9">
      <w:pPr>
        <w:spacing w:line="120" w:lineRule="exact"/>
        <w:ind w:left="585"/>
        <w:rPr>
          <w:rFonts w:asciiTheme="minorHAnsi" w:hAnsiTheme="minorHAnsi"/>
          <w:sz w:val="22"/>
          <w:szCs w:val="22"/>
        </w:rPr>
      </w:pPr>
      <w:r w:rsidRPr="003D78CF">
        <w:rPr>
          <w:rFonts w:asciiTheme="minorHAnsi" w:hAnsiTheme="minorHAnsi"/>
          <w:sz w:val="22"/>
          <w:szCs w:val="22"/>
        </w:rPr>
        <w:pict w14:anchorId="2AB21DD9">
          <v:group id="_x0000_s1096" style="position:absolute;left:0;text-align:left;margin-left:42.8pt;margin-top:3.95pt;width:2.1pt;height:0;z-index:-251672064;mso-position-horizontal-relative:page" coordorigin="856,79" coordsize="42,0">
            <v:shape id="_x0000_s1097" style="position:absolute;left:856;top:79;width:42;height:0" coordorigin="856,79" coordsize="42,0" path="m856,79r43,e" filled="f" strokecolor="#08044a" strokeweight=".78464mm">
              <v:path arrowok="t"/>
            </v:shape>
            <w10:wrap anchorx="page"/>
          </v:group>
        </w:pict>
      </w:r>
      <w:r w:rsidRPr="003D78CF">
        <w:rPr>
          <w:rFonts w:asciiTheme="minorHAnsi" w:hAnsiTheme="minorHAnsi"/>
          <w:color w:val="08044A"/>
          <w:sz w:val="22"/>
          <w:szCs w:val="22"/>
        </w:rPr>
        <w:t>Abiding</w:t>
      </w:r>
      <w:r w:rsidRPr="003D78CF">
        <w:rPr>
          <w:rFonts w:asciiTheme="minorHAnsi" w:hAnsiTheme="minorHAnsi"/>
          <w:color w:val="08044A"/>
          <w:spacing w:val="25"/>
          <w:sz w:val="22"/>
          <w:szCs w:val="22"/>
        </w:rPr>
        <w:t xml:space="preserve"> </w:t>
      </w:r>
      <w:r w:rsidRPr="003D78CF">
        <w:rPr>
          <w:rFonts w:asciiTheme="minorHAnsi" w:hAnsiTheme="minorHAnsi"/>
          <w:color w:val="08044A"/>
          <w:sz w:val="22"/>
          <w:szCs w:val="22"/>
        </w:rPr>
        <w:t>by</w:t>
      </w:r>
      <w:r w:rsidRPr="003D78CF">
        <w:rPr>
          <w:rFonts w:asciiTheme="minorHAnsi" w:hAnsiTheme="minorHAnsi"/>
          <w:color w:val="08044A"/>
          <w:spacing w:val="7"/>
          <w:sz w:val="22"/>
          <w:szCs w:val="22"/>
        </w:rPr>
        <w:t xml:space="preserve"> </w:t>
      </w:r>
      <w:r w:rsidRPr="003D78CF">
        <w:rPr>
          <w:rFonts w:asciiTheme="minorHAnsi" w:hAnsiTheme="minorHAnsi"/>
          <w:color w:val="08044A"/>
          <w:sz w:val="22"/>
          <w:szCs w:val="22"/>
        </w:rPr>
        <w:t>all</w:t>
      </w:r>
      <w:r w:rsidRPr="003D78CF">
        <w:rPr>
          <w:rFonts w:asciiTheme="minorHAnsi" w:hAnsiTheme="minorHAnsi"/>
          <w:color w:val="08044A"/>
          <w:spacing w:val="7"/>
          <w:sz w:val="22"/>
          <w:szCs w:val="22"/>
        </w:rPr>
        <w:t xml:space="preserve"> </w:t>
      </w:r>
      <w:r w:rsidRPr="003D78CF">
        <w:rPr>
          <w:rFonts w:asciiTheme="minorHAnsi" w:hAnsiTheme="minorHAnsi"/>
          <w:color w:val="08044A"/>
          <w:sz w:val="22"/>
          <w:szCs w:val="22"/>
        </w:rPr>
        <w:t>local</w:t>
      </w:r>
      <w:r w:rsidRPr="003D78CF">
        <w:rPr>
          <w:rFonts w:asciiTheme="minorHAnsi" w:hAnsiTheme="minorHAnsi"/>
          <w:color w:val="08044A"/>
          <w:spacing w:val="14"/>
          <w:sz w:val="22"/>
          <w:szCs w:val="22"/>
        </w:rPr>
        <w:t xml:space="preserve"> </w:t>
      </w:r>
      <w:r w:rsidRPr="003D78CF">
        <w:rPr>
          <w:rFonts w:asciiTheme="minorHAnsi" w:hAnsiTheme="minorHAnsi"/>
          <w:color w:val="08044A"/>
          <w:sz w:val="22"/>
          <w:szCs w:val="22"/>
        </w:rPr>
        <w:t xml:space="preserve">regulations </w:t>
      </w:r>
      <w:r w:rsidRPr="003D78CF">
        <w:rPr>
          <w:rFonts w:asciiTheme="minorHAnsi" w:hAnsiTheme="minorHAnsi"/>
          <w:color w:val="08044A"/>
          <w:spacing w:val="1"/>
          <w:sz w:val="22"/>
          <w:szCs w:val="22"/>
        </w:rPr>
        <w:t xml:space="preserve"> </w:t>
      </w:r>
      <w:r w:rsidRPr="003D78CF">
        <w:rPr>
          <w:rFonts w:asciiTheme="minorHAnsi" w:hAnsiTheme="minorHAnsi"/>
          <w:color w:val="08044A"/>
          <w:sz w:val="22"/>
          <w:szCs w:val="22"/>
        </w:rPr>
        <w:t>as</w:t>
      </w:r>
      <w:r w:rsidRPr="003D78CF">
        <w:rPr>
          <w:rFonts w:asciiTheme="minorHAnsi" w:hAnsiTheme="minorHAnsi"/>
          <w:color w:val="08044A"/>
          <w:spacing w:val="5"/>
          <w:sz w:val="22"/>
          <w:szCs w:val="22"/>
        </w:rPr>
        <w:t xml:space="preserve"> </w:t>
      </w:r>
      <w:r w:rsidRPr="003D78CF">
        <w:rPr>
          <w:rFonts w:asciiTheme="minorHAnsi" w:hAnsiTheme="minorHAnsi"/>
          <w:color w:val="08044A"/>
          <w:sz w:val="22"/>
          <w:szCs w:val="22"/>
        </w:rPr>
        <w:t>well</w:t>
      </w:r>
      <w:r w:rsidRPr="003D78CF">
        <w:rPr>
          <w:rFonts w:asciiTheme="minorHAnsi" w:hAnsiTheme="minorHAnsi"/>
          <w:color w:val="08044A"/>
          <w:spacing w:val="12"/>
          <w:sz w:val="22"/>
          <w:szCs w:val="22"/>
        </w:rPr>
        <w:t xml:space="preserve"> </w:t>
      </w:r>
      <w:r w:rsidRPr="003D78CF">
        <w:rPr>
          <w:rFonts w:asciiTheme="minorHAnsi" w:hAnsiTheme="minorHAnsi"/>
          <w:color w:val="08044A"/>
          <w:sz w:val="22"/>
          <w:szCs w:val="22"/>
        </w:rPr>
        <w:t>as</w:t>
      </w:r>
      <w:r w:rsidRPr="003D78CF">
        <w:rPr>
          <w:rFonts w:asciiTheme="minorHAnsi" w:hAnsiTheme="minorHAnsi"/>
          <w:color w:val="08044A"/>
          <w:spacing w:val="5"/>
          <w:sz w:val="22"/>
          <w:szCs w:val="22"/>
        </w:rPr>
        <w:t xml:space="preserve"> </w:t>
      </w:r>
      <w:r w:rsidRPr="003D78CF">
        <w:rPr>
          <w:rFonts w:asciiTheme="minorHAnsi" w:hAnsiTheme="minorHAnsi"/>
          <w:color w:val="08044A"/>
          <w:sz w:val="22"/>
          <w:szCs w:val="22"/>
        </w:rPr>
        <w:t>safety</w:t>
      </w:r>
      <w:r w:rsidRPr="003D78CF">
        <w:rPr>
          <w:rFonts w:asciiTheme="minorHAnsi" w:hAnsiTheme="minorHAnsi"/>
          <w:color w:val="08044A"/>
          <w:spacing w:val="18"/>
          <w:sz w:val="22"/>
          <w:szCs w:val="22"/>
        </w:rPr>
        <w:t xml:space="preserve"> </w:t>
      </w:r>
      <w:r w:rsidRPr="003D78CF">
        <w:rPr>
          <w:rFonts w:asciiTheme="minorHAnsi" w:hAnsiTheme="minorHAnsi"/>
          <w:color w:val="08044A"/>
          <w:w w:val="106"/>
          <w:sz w:val="22"/>
          <w:szCs w:val="22"/>
        </w:rPr>
        <w:t>protocols.</w:t>
      </w:r>
    </w:p>
    <w:p w14:paraId="6F63F323" w14:textId="77777777" w:rsidR="006B2B54" w:rsidRPr="003D78CF" w:rsidRDefault="006B2B54">
      <w:pPr>
        <w:spacing w:before="6" w:line="100" w:lineRule="exact"/>
        <w:rPr>
          <w:rFonts w:asciiTheme="minorHAnsi" w:hAnsiTheme="minorHAnsi"/>
          <w:sz w:val="22"/>
          <w:szCs w:val="22"/>
        </w:rPr>
      </w:pPr>
    </w:p>
    <w:p w14:paraId="687374FB" w14:textId="77777777" w:rsidR="006B2B54" w:rsidRPr="003D78CF" w:rsidRDefault="00E773D9">
      <w:pPr>
        <w:spacing w:line="443" w:lineRule="auto"/>
        <w:ind w:left="585" w:right="7197"/>
        <w:rPr>
          <w:rFonts w:asciiTheme="minorHAnsi" w:hAnsiTheme="minorHAnsi"/>
          <w:sz w:val="22"/>
          <w:szCs w:val="22"/>
        </w:rPr>
      </w:pPr>
      <w:r w:rsidRPr="003D78CF">
        <w:rPr>
          <w:rFonts w:asciiTheme="minorHAnsi" w:hAnsiTheme="minorHAnsi"/>
          <w:sz w:val="22"/>
          <w:szCs w:val="22"/>
        </w:rPr>
        <w:pict w14:anchorId="0E2FCE59">
          <v:group id="_x0000_s1094" style="position:absolute;left:0;text-align:left;margin-left:42.8pt;margin-top:4pt;width:2.1pt;height:0;z-index:-251671040;mso-position-horizontal-relative:page" coordorigin="856,80" coordsize="42,0">
            <v:shape id="_x0000_s1095" style="position:absolute;left:856;top:80;width:42;height:0" coordorigin="856,80" coordsize="42,0" path="m856,80r43,e" filled="f" strokecolor="#08044a" strokeweight=".78464mm">
              <v:path arrowok="t"/>
            </v:shape>
            <w10:wrap anchorx="page"/>
          </v:group>
        </w:pict>
      </w:r>
      <w:r w:rsidRPr="003D78CF">
        <w:rPr>
          <w:rFonts w:asciiTheme="minorHAnsi" w:hAnsiTheme="minorHAnsi"/>
          <w:sz w:val="22"/>
          <w:szCs w:val="22"/>
        </w:rPr>
        <w:pict w14:anchorId="5B0BEEDE">
          <v:group id="_x0000_s1092" style="position:absolute;left:0;text-align:left;margin-left:42.8pt;margin-top:16.75pt;width:2.1pt;height:0;z-index:-251670016;mso-position-horizontal-relative:page" coordorigin="856,335" coordsize="42,0">
            <v:shape id="_x0000_s1093" style="position:absolute;left:856;top:335;width:42;height:0" coordorigin="856,335" coordsize="42,0" path="m856,335r43,e" filled="f" strokecolor="#08044a" strokeweight=".78464mm">
              <v:path arrowok="t"/>
            </v:shape>
            <w10:wrap anchorx="page"/>
          </v:group>
        </w:pict>
      </w:r>
      <w:r w:rsidRPr="003D78CF">
        <w:rPr>
          <w:rFonts w:asciiTheme="minorHAnsi" w:hAnsiTheme="minorHAnsi"/>
          <w:color w:val="08044A"/>
          <w:sz w:val="22"/>
          <w:szCs w:val="22"/>
        </w:rPr>
        <w:t xml:space="preserve">Developing </w:t>
      </w:r>
      <w:r w:rsidRPr="003D78CF">
        <w:rPr>
          <w:rFonts w:asciiTheme="minorHAnsi" w:hAnsiTheme="minorHAnsi"/>
          <w:color w:val="08044A"/>
          <w:spacing w:val="3"/>
          <w:sz w:val="22"/>
          <w:szCs w:val="22"/>
        </w:rPr>
        <w:t xml:space="preserve"> </w:t>
      </w:r>
      <w:r w:rsidRPr="003D78CF">
        <w:rPr>
          <w:rFonts w:asciiTheme="minorHAnsi" w:hAnsiTheme="minorHAnsi"/>
          <w:color w:val="08044A"/>
          <w:sz w:val="22"/>
          <w:szCs w:val="22"/>
        </w:rPr>
        <w:t>a</w:t>
      </w:r>
      <w:r w:rsidRPr="003D78CF">
        <w:rPr>
          <w:rFonts w:asciiTheme="minorHAnsi" w:hAnsiTheme="minorHAnsi"/>
          <w:color w:val="08044A"/>
          <w:spacing w:val="2"/>
          <w:sz w:val="22"/>
          <w:szCs w:val="22"/>
        </w:rPr>
        <w:t xml:space="preserve"> </w:t>
      </w:r>
      <w:r w:rsidRPr="003D78CF">
        <w:rPr>
          <w:rFonts w:asciiTheme="minorHAnsi" w:hAnsiTheme="minorHAnsi"/>
          <w:color w:val="08044A"/>
          <w:w w:val="106"/>
          <w:sz w:val="22"/>
          <w:szCs w:val="22"/>
        </w:rPr>
        <w:t>well­managed,</w:t>
      </w:r>
      <w:r w:rsidRPr="003D78CF">
        <w:rPr>
          <w:rFonts w:asciiTheme="minorHAnsi" w:hAnsiTheme="minorHAnsi"/>
          <w:color w:val="08044A"/>
          <w:spacing w:val="-3"/>
          <w:w w:val="106"/>
          <w:sz w:val="22"/>
          <w:szCs w:val="22"/>
        </w:rPr>
        <w:t xml:space="preserve"> </w:t>
      </w:r>
      <w:r w:rsidRPr="003D78CF">
        <w:rPr>
          <w:rFonts w:asciiTheme="minorHAnsi" w:hAnsiTheme="minorHAnsi"/>
          <w:color w:val="08044A"/>
          <w:sz w:val="22"/>
          <w:szCs w:val="22"/>
        </w:rPr>
        <w:t>child</w:t>
      </w:r>
      <w:r w:rsidRPr="003D78CF">
        <w:rPr>
          <w:rFonts w:asciiTheme="minorHAnsi" w:hAnsiTheme="minorHAnsi"/>
          <w:color w:val="08044A"/>
          <w:spacing w:val="15"/>
          <w:sz w:val="22"/>
          <w:szCs w:val="22"/>
        </w:rPr>
        <w:t xml:space="preserve"> </w:t>
      </w:r>
      <w:r w:rsidRPr="003D78CF">
        <w:rPr>
          <w:rFonts w:asciiTheme="minorHAnsi" w:hAnsiTheme="minorHAnsi"/>
          <w:color w:val="08044A"/>
          <w:sz w:val="22"/>
          <w:szCs w:val="22"/>
        </w:rPr>
        <w:t>oriented</w:t>
      </w:r>
      <w:r w:rsidRPr="003D78CF">
        <w:rPr>
          <w:rFonts w:asciiTheme="minorHAnsi" w:hAnsiTheme="minorHAnsi"/>
          <w:color w:val="08044A"/>
          <w:spacing w:val="25"/>
          <w:sz w:val="22"/>
          <w:szCs w:val="22"/>
        </w:rPr>
        <w:t xml:space="preserve"> </w:t>
      </w:r>
      <w:r w:rsidRPr="003D78CF">
        <w:rPr>
          <w:rFonts w:asciiTheme="minorHAnsi" w:hAnsiTheme="minorHAnsi"/>
          <w:color w:val="08044A"/>
          <w:w w:val="106"/>
          <w:sz w:val="22"/>
          <w:szCs w:val="22"/>
        </w:rPr>
        <w:t>learning</w:t>
      </w:r>
      <w:r w:rsidRPr="003D78CF">
        <w:rPr>
          <w:rFonts w:asciiTheme="minorHAnsi" w:hAnsiTheme="minorHAnsi"/>
          <w:color w:val="08044A"/>
          <w:spacing w:val="-1"/>
          <w:sz w:val="22"/>
          <w:szCs w:val="22"/>
        </w:rPr>
        <w:t xml:space="preserve"> </w:t>
      </w:r>
      <w:r w:rsidRPr="003D78CF">
        <w:rPr>
          <w:rFonts w:asciiTheme="minorHAnsi" w:hAnsiTheme="minorHAnsi"/>
          <w:color w:val="08044A"/>
          <w:sz w:val="22"/>
          <w:szCs w:val="22"/>
        </w:rPr>
        <w:t xml:space="preserve">curriculum. </w:t>
      </w:r>
      <w:r w:rsidRPr="003D78CF">
        <w:rPr>
          <w:rFonts w:asciiTheme="minorHAnsi" w:hAnsiTheme="minorHAnsi"/>
          <w:color w:val="08044A"/>
          <w:spacing w:val="6"/>
          <w:sz w:val="22"/>
          <w:szCs w:val="22"/>
        </w:rPr>
        <w:t xml:space="preserve"> </w:t>
      </w:r>
      <w:r w:rsidRPr="003D78CF">
        <w:rPr>
          <w:rFonts w:asciiTheme="minorHAnsi" w:hAnsiTheme="minorHAnsi"/>
          <w:color w:val="08044A"/>
          <w:spacing w:val="-4"/>
          <w:sz w:val="22"/>
          <w:szCs w:val="22"/>
        </w:rPr>
        <w:t>T</w:t>
      </w:r>
      <w:r w:rsidRPr="003D78CF">
        <w:rPr>
          <w:rFonts w:asciiTheme="minorHAnsi" w:hAnsiTheme="minorHAnsi"/>
          <w:color w:val="08044A"/>
          <w:sz w:val="22"/>
          <w:szCs w:val="22"/>
        </w:rPr>
        <w:t>idying</w:t>
      </w:r>
      <w:r w:rsidRPr="003D78CF">
        <w:rPr>
          <w:rFonts w:asciiTheme="minorHAnsi" w:hAnsiTheme="minorHAnsi"/>
          <w:color w:val="08044A"/>
          <w:spacing w:val="24"/>
          <w:sz w:val="22"/>
          <w:szCs w:val="22"/>
        </w:rPr>
        <w:t xml:space="preserve"> </w:t>
      </w:r>
      <w:r w:rsidRPr="003D78CF">
        <w:rPr>
          <w:rFonts w:asciiTheme="minorHAnsi" w:hAnsiTheme="minorHAnsi"/>
          <w:color w:val="08044A"/>
          <w:sz w:val="22"/>
          <w:szCs w:val="22"/>
        </w:rPr>
        <w:t>up</w:t>
      </w:r>
      <w:r w:rsidRPr="003D78CF">
        <w:rPr>
          <w:rFonts w:asciiTheme="minorHAnsi" w:hAnsiTheme="minorHAnsi"/>
          <w:color w:val="08044A"/>
          <w:spacing w:val="7"/>
          <w:sz w:val="22"/>
          <w:szCs w:val="22"/>
        </w:rPr>
        <w:t xml:space="preserve"> </w:t>
      </w:r>
      <w:r w:rsidRPr="003D78CF">
        <w:rPr>
          <w:rFonts w:asciiTheme="minorHAnsi" w:hAnsiTheme="minorHAnsi"/>
          <w:color w:val="08044A"/>
          <w:sz w:val="22"/>
          <w:szCs w:val="22"/>
        </w:rPr>
        <w:t>the</w:t>
      </w:r>
      <w:r w:rsidRPr="003D78CF">
        <w:rPr>
          <w:rFonts w:asciiTheme="minorHAnsi" w:hAnsiTheme="minorHAnsi"/>
          <w:color w:val="08044A"/>
          <w:spacing w:val="9"/>
          <w:sz w:val="22"/>
          <w:szCs w:val="22"/>
        </w:rPr>
        <w:t xml:space="preserve"> </w:t>
      </w:r>
      <w:r w:rsidRPr="003D78CF">
        <w:rPr>
          <w:rFonts w:asciiTheme="minorHAnsi" w:hAnsiTheme="minorHAnsi"/>
          <w:color w:val="08044A"/>
          <w:sz w:val="22"/>
          <w:szCs w:val="22"/>
        </w:rPr>
        <w:t>classroom</w:t>
      </w:r>
      <w:r w:rsidRPr="003D78CF">
        <w:rPr>
          <w:rFonts w:asciiTheme="minorHAnsi" w:hAnsiTheme="minorHAnsi"/>
          <w:color w:val="08044A"/>
          <w:spacing w:val="31"/>
          <w:sz w:val="22"/>
          <w:szCs w:val="22"/>
        </w:rPr>
        <w:t xml:space="preserve"> </w:t>
      </w:r>
      <w:r w:rsidRPr="003D78CF">
        <w:rPr>
          <w:rFonts w:asciiTheme="minorHAnsi" w:hAnsiTheme="minorHAnsi"/>
          <w:color w:val="08044A"/>
          <w:sz w:val="22"/>
          <w:szCs w:val="22"/>
        </w:rPr>
        <w:t>at</w:t>
      </w:r>
      <w:r w:rsidRPr="003D78CF">
        <w:rPr>
          <w:rFonts w:asciiTheme="minorHAnsi" w:hAnsiTheme="minorHAnsi"/>
          <w:color w:val="08044A"/>
          <w:spacing w:val="5"/>
          <w:sz w:val="22"/>
          <w:szCs w:val="22"/>
        </w:rPr>
        <w:t xml:space="preserve"> </w:t>
      </w:r>
      <w:r w:rsidRPr="003D78CF">
        <w:rPr>
          <w:rFonts w:asciiTheme="minorHAnsi" w:hAnsiTheme="minorHAnsi"/>
          <w:color w:val="08044A"/>
          <w:sz w:val="22"/>
          <w:szCs w:val="22"/>
        </w:rPr>
        <w:t>the</w:t>
      </w:r>
      <w:r w:rsidRPr="003D78CF">
        <w:rPr>
          <w:rFonts w:asciiTheme="minorHAnsi" w:hAnsiTheme="minorHAnsi"/>
          <w:color w:val="08044A"/>
          <w:spacing w:val="9"/>
          <w:sz w:val="22"/>
          <w:szCs w:val="22"/>
        </w:rPr>
        <w:t xml:space="preserve"> </w:t>
      </w:r>
      <w:r w:rsidRPr="003D78CF">
        <w:rPr>
          <w:rFonts w:asciiTheme="minorHAnsi" w:hAnsiTheme="minorHAnsi"/>
          <w:color w:val="08044A"/>
          <w:sz w:val="22"/>
          <w:szCs w:val="22"/>
        </w:rPr>
        <w:t>end</w:t>
      </w:r>
      <w:r w:rsidRPr="003D78CF">
        <w:rPr>
          <w:rFonts w:asciiTheme="minorHAnsi" w:hAnsiTheme="minorHAnsi"/>
          <w:color w:val="08044A"/>
          <w:spacing w:val="10"/>
          <w:sz w:val="22"/>
          <w:szCs w:val="22"/>
        </w:rPr>
        <w:t xml:space="preserve"> </w:t>
      </w:r>
      <w:r w:rsidRPr="003D78CF">
        <w:rPr>
          <w:rFonts w:asciiTheme="minorHAnsi" w:hAnsiTheme="minorHAnsi"/>
          <w:color w:val="08044A"/>
          <w:sz w:val="22"/>
          <w:szCs w:val="22"/>
        </w:rPr>
        <w:t>of</w:t>
      </w:r>
      <w:r w:rsidRPr="003D78CF">
        <w:rPr>
          <w:rFonts w:asciiTheme="minorHAnsi" w:hAnsiTheme="minorHAnsi"/>
          <w:color w:val="08044A"/>
          <w:spacing w:val="5"/>
          <w:sz w:val="22"/>
          <w:szCs w:val="22"/>
        </w:rPr>
        <w:t xml:space="preserve"> </w:t>
      </w:r>
      <w:r w:rsidRPr="003D78CF">
        <w:rPr>
          <w:rFonts w:asciiTheme="minorHAnsi" w:hAnsiTheme="minorHAnsi"/>
          <w:color w:val="08044A"/>
          <w:sz w:val="22"/>
          <w:szCs w:val="22"/>
        </w:rPr>
        <w:t>a</w:t>
      </w:r>
      <w:r w:rsidRPr="003D78CF">
        <w:rPr>
          <w:rFonts w:asciiTheme="minorHAnsi" w:hAnsiTheme="minorHAnsi"/>
          <w:color w:val="08044A"/>
          <w:spacing w:val="2"/>
          <w:sz w:val="22"/>
          <w:szCs w:val="22"/>
        </w:rPr>
        <w:t xml:space="preserve"> </w:t>
      </w:r>
      <w:r w:rsidRPr="003D78CF">
        <w:rPr>
          <w:rFonts w:asciiTheme="minorHAnsi" w:hAnsiTheme="minorHAnsi"/>
          <w:color w:val="08044A"/>
          <w:w w:val="106"/>
          <w:sz w:val="22"/>
          <w:szCs w:val="22"/>
        </w:rPr>
        <w:t>lesson.</w:t>
      </w:r>
    </w:p>
    <w:p w14:paraId="305BB759" w14:textId="77777777" w:rsidR="006B2B54" w:rsidRPr="003D78CF" w:rsidRDefault="00E773D9">
      <w:pPr>
        <w:spacing w:line="120" w:lineRule="exact"/>
        <w:ind w:left="585"/>
        <w:rPr>
          <w:rFonts w:asciiTheme="minorHAnsi" w:hAnsiTheme="minorHAnsi"/>
          <w:sz w:val="22"/>
          <w:szCs w:val="22"/>
        </w:rPr>
      </w:pPr>
      <w:r w:rsidRPr="003D78CF">
        <w:rPr>
          <w:rFonts w:asciiTheme="minorHAnsi" w:hAnsiTheme="minorHAnsi"/>
          <w:sz w:val="22"/>
          <w:szCs w:val="22"/>
        </w:rPr>
        <w:pict w14:anchorId="73D79FE0">
          <v:group id="_x0000_s1090" style="position:absolute;left:0;text-align:left;margin-left:42.8pt;margin-top:3.7pt;width:2.1pt;height:0;z-index:-251668992;mso-position-horizontal-relative:page" coordorigin="856,74" coordsize="42,0">
            <v:shape id="_x0000_s1091" style="position:absolute;left:856;top:74;width:42;height:0" coordorigin="856,74" coordsize="42,0" path="m856,74r43,e" filled="f" strokecolor="#08044a" strokeweight=".78464mm">
              <v:path arrowok="t"/>
            </v:shape>
            <w10:wrap anchorx="page"/>
          </v:group>
        </w:pict>
      </w:r>
      <w:r w:rsidRPr="003D78CF">
        <w:rPr>
          <w:rFonts w:asciiTheme="minorHAnsi" w:hAnsiTheme="minorHAnsi"/>
          <w:color w:val="08044A"/>
          <w:sz w:val="22"/>
          <w:szCs w:val="22"/>
        </w:rPr>
        <w:t xml:space="preserve">Motivating </w:t>
      </w:r>
      <w:r w:rsidRPr="003D78CF">
        <w:rPr>
          <w:rFonts w:asciiTheme="minorHAnsi" w:hAnsiTheme="minorHAnsi"/>
          <w:color w:val="08044A"/>
          <w:spacing w:val="1"/>
          <w:sz w:val="22"/>
          <w:szCs w:val="22"/>
        </w:rPr>
        <w:t xml:space="preserve"> </w:t>
      </w:r>
      <w:r w:rsidRPr="003D78CF">
        <w:rPr>
          <w:rFonts w:asciiTheme="minorHAnsi" w:hAnsiTheme="minorHAnsi"/>
          <w:color w:val="08044A"/>
          <w:sz w:val="22"/>
          <w:szCs w:val="22"/>
        </w:rPr>
        <w:t>and</w:t>
      </w:r>
      <w:r w:rsidRPr="003D78CF">
        <w:rPr>
          <w:rFonts w:asciiTheme="minorHAnsi" w:hAnsiTheme="minorHAnsi"/>
          <w:color w:val="08044A"/>
          <w:spacing w:val="10"/>
          <w:sz w:val="22"/>
          <w:szCs w:val="22"/>
        </w:rPr>
        <w:t xml:space="preserve"> </w:t>
      </w:r>
      <w:r w:rsidRPr="003D78CF">
        <w:rPr>
          <w:rFonts w:asciiTheme="minorHAnsi" w:hAnsiTheme="minorHAnsi"/>
          <w:color w:val="08044A"/>
          <w:sz w:val="22"/>
          <w:szCs w:val="22"/>
        </w:rPr>
        <w:t xml:space="preserve">stimulating </w:t>
      </w:r>
      <w:r w:rsidRPr="003D78CF">
        <w:rPr>
          <w:rFonts w:asciiTheme="minorHAnsi" w:hAnsiTheme="minorHAnsi"/>
          <w:color w:val="08044A"/>
          <w:spacing w:val="2"/>
          <w:sz w:val="22"/>
          <w:szCs w:val="22"/>
        </w:rPr>
        <w:t xml:space="preserve"> </w:t>
      </w:r>
      <w:r w:rsidRPr="003D78CF">
        <w:rPr>
          <w:rFonts w:asciiTheme="minorHAnsi" w:hAnsiTheme="minorHAnsi"/>
          <w:color w:val="08044A"/>
          <w:sz w:val="22"/>
          <w:szCs w:val="22"/>
        </w:rPr>
        <w:t>children's</w:t>
      </w:r>
      <w:r w:rsidRPr="003D78CF">
        <w:rPr>
          <w:rFonts w:asciiTheme="minorHAnsi" w:hAnsiTheme="minorHAnsi"/>
          <w:color w:val="08044A"/>
          <w:spacing w:val="29"/>
          <w:sz w:val="22"/>
          <w:szCs w:val="22"/>
        </w:rPr>
        <w:t xml:space="preserve"> </w:t>
      </w:r>
      <w:r w:rsidRPr="003D78CF">
        <w:rPr>
          <w:rFonts w:asciiTheme="minorHAnsi" w:hAnsiTheme="minorHAnsi"/>
          <w:color w:val="08044A"/>
          <w:sz w:val="22"/>
          <w:szCs w:val="22"/>
        </w:rPr>
        <w:t>learning</w:t>
      </w:r>
      <w:r w:rsidRPr="003D78CF">
        <w:rPr>
          <w:rFonts w:asciiTheme="minorHAnsi" w:hAnsiTheme="minorHAnsi"/>
          <w:color w:val="08044A"/>
          <w:spacing w:val="25"/>
          <w:sz w:val="22"/>
          <w:szCs w:val="22"/>
        </w:rPr>
        <w:t xml:space="preserve"> </w:t>
      </w:r>
      <w:r w:rsidRPr="003D78CF">
        <w:rPr>
          <w:rFonts w:asciiTheme="minorHAnsi" w:hAnsiTheme="minorHAnsi"/>
          <w:color w:val="08044A"/>
          <w:w w:val="106"/>
          <w:sz w:val="22"/>
          <w:szCs w:val="22"/>
        </w:rPr>
        <w:t>abilities.</w:t>
      </w:r>
    </w:p>
    <w:p w14:paraId="499595F7" w14:textId="77777777" w:rsidR="006B2B54" w:rsidRPr="003D78CF" w:rsidRDefault="006B2B54">
      <w:pPr>
        <w:spacing w:before="6" w:line="100" w:lineRule="exact"/>
        <w:rPr>
          <w:rFonts w:asciiTheme="minorHAnsi" w:hAnsiTheme="minorHAnsi"/>
          <w:sz w:val="22"/>
          <w:szCs w:val="22"/>
        </w:rPr>
      </w:pPr>
    </w:p>
    <w:p w14:paraId="0AA70D42" w14:textId="77777777" w:rsidR="006B2B54" w:rsidRPr="003D78CF" w:rsidRDefault="00E773D9">
      <w:pPr>
        <w:spacing w:line="443" w:lineRule="auto"/>
        <w:ind w:left="585" w:right="8655"/>
        <w:rPr>
          <w:rFonts w:asciiTheme="minorHAnsi" w:hAnsiTheme="minorHAnsi"/>
          <w:sz w:val="22"/>
          <w:szCs w:val="22"/>
        </w:rPr>
      </w:pPr>
      <w:r w:rsidRPr="003D78CF">
        <w:rPr>
          <w:rFonts w:asciiTheme="minorHAnsi" w:hAnsiTheme="minorHAnsi"/>
          <w:sz w:val="22"/>
          <w:szCs w:val="22"/>
        </w:rPr>
        <w:pict w14:anchorId="321D3D6D">
          <v:group id="_x0000_s1088" style="position:absolute;left:0;text-align:left;margin-left:42.8pt;margin-top:4pt;width:2.1pt;height:0;z-index:-251667968;mso-position-horizontal-relative:page" coordorigin="856,80" coordsize="42,0">
            <v:shape id="_x0000_s1089" style="position:absolute;left:856;top:80;width:42;height:0" coordorigin="856,80" coordsize="42,0" path="m856,80r43,e" filled="f" strokecolor="#08044a" strokeweight=".78464mm">
              <v:path arrowok="t"/>
            </v:shape>
            <w10:wrap anchorx="page"/>
          </v:group>
        </w:pict>
      </w:r>
      <w:r w:rsidRPr="003D78CF">
        <w:rPr>
          <w:rFonts w:asciiTheme="minorHAnsi" w:hAnsiTheme="minorHAnsi"/>
          <w:sz w:val="22"/>
          <w:szCs w:val="22"/>
        </w:rPr>
        <w:pict w14:anchorId="26CA4B8D">
          <v:group id="_x0000_s1086" style="position:absolute;left:0;text-align:left;margin-left:42.8pt;margin-top:16.75pt;width:2.1pt;height:0;z-index:-251666944;mso-position-horizontal-relative:page" coordorigin="856,335" coordsize="42,0">
            <v:shape id="_x0000_s1087" style="position:absolute;left:856;top:335;width:42;height:0" coordorigin="856,335" coordsize="42,0" path="m856,335r43,e" filled="f" strokecolor="#08044a" strokeweight=".78464mm">
              <v:path arrowok="t"/>
            </v:shape>
            <w10:wrap anchorx="page"/>
          </v:group>
        </w:pict>
      </w:r>
      <w:r w:rsidRPr="003D78CF">
        <w:rPr>
          <w:rFonts w:asciiTheme="minorHAnsi" w:hAnsiTheme="minorHAnsi"/>
          <w:color w:val="08044A"/>
          <w:sz w:val="22"/>
          <w:szCs w:val="22"/>
        </w:rPr>
        <w:t>Building</w:t>
      </w:r>
      <w:r w:rsidRPr="003D78CF">
        <w:rPr>
          <w:rFonts w:asciiTheme="minorHAnsi" w:hAnsiTheme="minorHAnsi"/>
          <w:color w:val="08044A"/>
          <w:spacing w:val="26"/>
          <w:sz w:val="22"/>
          <w:szCs w:val="22"/>
        </w:rPr>
        <w:t xml:space="preserve"> </w:t>
      </w:r>
      <w:r w:rsidRPr="003D78CF">
        <w:rPr>
          <w:rFonts w:asciiTheme="minorHAnsi" w:hAnsiTheme="minorHAnsi"/>
          <w:color w:val="08044A"/>
          <w:w w:val="106"/>
          <w:sz w:val="22"/>
          <w:szCs w:val="22"/>
        </w:rPr>
        <w:t>relationships</w:t>
      </w:r>
      <w:r w:rsidRPr="003D78CF">
        <w:rPr>
          <w:rFonts w:asciiTheme="minorHAnsi" w:hAnsiTheme="minorHAnsi"/>
          <w:color w:val="08044A"/>
          <w:spacing w:val="-3"/>
          <w:w w:val="106"/>
          <w:sz w:val="22"/>
          <w:szCs w:val="22"/>
        </w:rPr>
        <w:t xml:space="preserve"> </w:t>
      </w:r>
      <w:r w:rsidRPr="003D78CF">
        <w:rPr>
          <w:rFonts w:asciiTheme="minorHAnsi" w:hAnsiTheme="minorHAnsi"/>
          <w:color w:val="08044A"/>
          <w:w w:val="106"/>
          <w:sz w:val="22"/>
          <w:szCs w:val="22"/>
        </w:rPr>
        <w:t>with</w:t>
      </w:r>
      <w:r w:rsidRPr="003D78CF">
        <w:rPr>
          <w:rFonts w:asciiTheme="minorHAnsi" w:hAnsiTheme="minorHAnsi"/>
          <w:color w:val="08044A"/>
          <w:spacing w:val="-1"/>
          <w:sz w:val="22"/>
          <w:szCs w:val="22"/>
        </w:rPr>
        <w:t xml:space="preserve"> </w:t>
      </w:r>
      <w:r w:rsidRPr="003D78CF">
        <w:rPr>
          <w:rFonts w:asciiTheme="minorHAnsi" w:hAnsiTheme="minorHAnsi"/>
          <w:color w:val="08044A"/>
          <w:sz w:val="22"/>
          <w:szCs w:val="22"/>
        </w:rPr>
        <w:t>parents.</w:t>
      </w:r>
      <w:r w:rsidRPr="003D78CF">
        <w:rPr>
          <w:rFonts w:asciiTheme="minorHAnsi" w:hAnsiTheme="minorHAnsi"/>
          <w:color w:val="08044A"/>
          <w:spacing w:val="26"/>
          <w:sz w:val="22"/>
          <w:szCs w:val="22"/>
        </w:rPr>
        <w:t xml:space="preserve"> </w:t>
      </w:r>
      <w:r w:rsidRPr="003D78CF">
        <w:rPr>
          <w:rFonts w:asciiTheme="minorHAnsi" w:hAnsiTheme="minorHAnsi"/>
          <w:color w:val="08044A"/>
          <w:sz w:val="22"/>
          <w:szCs w:val="22"/>
        </w:rPr>
        <w:t>Cleaning</w:t>
      </w:r>
      <w:r w:rsidRPr="003D78CF">
        <w:rPr>
          <w:rFonts w:asciiTheme="minorHAnsi" w:hAnsiTheme="minorHAnsi"/>
          <w:color w:val="08044A"/>
          <w:spacing w:val="27"/>
          <w:sz w:val="22"/>
          <w:szCs w:val="22"/>
        </w:rPr>
        <w:t xml:space="preserve"> </w:t>
      </w:r>
      <w:r w:rsidRPr="003D78CF">
        <w:rPr>
          <w:rFonts w:asciiTheme="minorHAnsi" w:hAnsiTheme="minorHAnsi"/>
          <w:color w:val="08044A"/>
          <w:sz w:val="22"/>
          <w:szCs w:val="22"/>
        </w:rPr>
        <w:lastRenderedPageBreak/>
        <w:t>toys</w:t>
      </w:r>
      <w:r w:rsidRPr="003D78CF">
        <w:rPr>
          <w:rFonts w:asciiTheme="minorHAnsi" w:hAnsiTheme="minorHAnsi"/>
          <w:color w:val="08044A"/>
          <w:spacing w:val="12"/>
          <w:sz w:val="22"/>
          <w:szCs w:val="22"/>
        </w:rPr>
        <w:t xml:space="preserve"> </w:t>
      </w:r>
      <w:r w:rsidRPr="003D78CF">
        <w:rPr>
          <w:rFonts w:asciiTheme="minorHAnsi" w:hAnsiTheme="minorHAnsi"/>
          <w:color w:val="08044A"/>
          <w:sz w:val="22"/>
          <w:szCs w:val="22"/>
        </w:rPr>
        <w:t>and</w:t>
      </w:r>
      <w:r w:rsidRPr="003D78CF">
        <w:rPr>
          <w:rFonts w:asciiTheme="minorHAnsi" w:hAnsiTheme="minorHAnsi"/>
          <w:color w:val="08044A"/>
          <w:spacing w:val="10"/>
          <w:sz w:val="22"/>
          <w:szCs w:val="22"/>
        </w:rPr>
        <w:t xml:space="preserve"> </w:t>
      </w:r>
      <w:r w:rsidRPr="003D78CF">
        <w:rPr>
          <w:rFonts w:asciiTheme="minorHAnsi" w:hAnsiTheme="minorHAnsi"/>
          <w:color w:val="08044A"/>
          <w:w w:val="106"/>
          <w:sz w:val="22"/>
          <w:szCs w:val="22"/>
        </w:rPr>
        <w:t>class</w:t>
      </w:r>
      <w:r w:rsidRPr="003D78CF">
        <w:rPr>
          <w:rFonts w:asciiTheme="minorHAnsi" w:hAnsiTheme="minorHAnsi"/>
          <w:color w:val="08044A"/>
          <w:spacing w:val="-1"/>
          <w:sz w:val="22"/>
          <w:szCs w:val="22"/>
        </w:rPr>
        <w:t xml:space="preserve"> </w:t>
      </w:r>
      <w:r w:rsidRPr="003D78CF">
        <w:rPr>
          <w:rFonts w:asciiTheme="minorHAnsi" w:hAnsiTheme="minorHAnsi"/>
          <w:color w:val="08044A"/>
          <w:w w:val="106"/>
          <w:sz w:val="22"/>
          <w:szCs w:val="22"/>
        </w:rPr>
        <w:t>equipment.</w:t>
      </w:r>
    </w:p>
    <w:p w14:paraId="45B45F5D" w14:textId="77777777" w:rsidR="006B2B54" w:rsidRPr="003D78CF" w:rsidRDefault="00E773D9">
      <w:pPr>
        <w:spacing w:line="120" w:lineRule="exact"/>
        <w:ind w:left="585"/>
        <w:rPr>
          <w:rFonts w:asciiTheme="minorHAnsi" w:hAnsiTheme="minorHAnsi"/>
          <w:sz w:val="22"/>
          <w:szCs w:val="22"/>
        </w:rPr>
      </w:pPr>
      <w:r w:rsidRPr="003D78CF">
        <w:rPr>
          <w:rFonts w:asciiTheme="minorHAnsi" w:hAnsiTheme="minorHAnsi"/>
          <w:sz w:val="22"/>
          <w:szCs w:val="22"/>
        </w:rPr>
        <w:pict w14:anchorId="39C1289B">
          <v:group id="_x0000_s1084" style="position:absolute;left:0;text-align:left;margin-left:42.8pt;margin-top:3.7pt;width:2.1pt;height:0;z-index:-251665920;mso-position-horizontal-relative:page" coordorigin="856,74" coordsize="42,0">
            <v:shape id="_x0000_s1085" style="position:absolute;left:856;top:74;width:42;height:0" coordorigin="856,74" coordsize="42,0" path="m856,74r43,e" filled="f" strokecolor="#08044a" strokeweight=".78464mm">
              <v:path arrowok="t"/>
            </v:shape>
            <w10:wrap anchorx="page"/>
          </v:group>
        </w:pict>
      </w:r>
      <w:r w:rsidRPr="003D78CF">
        <w:rPr>
          <w:rFonts w:asciiTheme="minorHAnsi" w:hAnsiTheme="minorHAnsi"/>
          <w:color w:val="08044A"/>
          <w:sz w:val="22"/>
          <w:szCs w:val="22"/>
        </w:rPr>
        <w:t>Ensuring</w:t>
      </w:r>
      <w:r w:rsidRPr="003D78CF">
        <w:rPr>
          <w:rFonts w:asciiTheme="minorHAnsi" w:hAnsiTheme="minorHAnsi"/>
          <w:color w:val="08044A"/>
          <w:spacing w:val="27"/>
          <w:sz w:val="22"/>
          <w:szCs w:val="22"/>
        </w:rPr>
        <w:t xml:space="preserve"> </w:t>
      </w:r>
      <w:r w:rsidRPr="003D78CF">
        <w:rPr>
          <w:rFonts w:asciiTheme="minorHAnsi" w:hAnsiTheme="minorHAnsi"/>
          <w:color w:val="08044A"/>
          <w:sz w:val="22"/>
          <w:szCs w:val="22"/>
        </w:rPr>
        <w:t>the</w:t>
      </w:r>
      <w:r w:rsidRPr="003D78CF">
        <w:rPr>
          <w:rFonts w:asciiTheme="minorHAnsi" w:hAnsiTheme="minorHAnsi"/>
          <w:color w:val="08044A"/>
          <w:spacing w:val="9"/>
          <w:sz w:val="22"/>
          <w:szCs w:val="22"/>
        </w:rPr>
        <w:t xml:space="preserve"> </w:t>
      </w:r>
      <w:r w:rsidRPr="003D78CF">
        <w:rPr>
          <w:rFonts w:asciiTheme="minorHAnsi" w:hAnsiTheme="minorHAnsi"/>
          <w:color w:val="08044A"/>
          <w:sz w:val="22"/>
          <w:szCs w:val="22"/>
        </w:rPr>
        <w:t>health,</w:t>
      </w:r>
      <w:r w:rsidRPr="003D78CF">
        <w:rPr>
          <w:rFonts w:asciiTheme="minorHAnsi" w:hAnsiTheme="minorHAnsi"/>
          <w:color w:val="08044A"/>
          <w:spacing w:val="20"/>
          <w:sz w:val="22"/>
          <w:szCs w:val="22"/>
        </w:rPr>
        <w:t xml:space="preserve"> </w:t>
      </w:r>
      <w:r w:rsidRPr="003D78CF">
        <w:rPr>
          <w:rFonts w:asciiTheme="minorHAnsi" w:hAnsiTheme="minorHAnsi"/>
          <w:color w:val="08044A"/>
          <w:sz w:val="22"/>
          <w:szCs w:val="22"/>
        </w:rPr>
        <w:t>safety</w:t>
      </w:r>
      <w:r w:rsidRPr="003D78CF">
        <w:rPr>
          <w:rFonts w:asciiTheme="minorHAnsi" w:hAnsiTheme="minorHAnsi"/>
          <w:color w:val="08044A"/>
          <w:spacing w:val="18"/>
          <w:sz w:val="22"/>
          <w:szCs w:val="22"/>
        </w:rPr>
        <w:t xml:space="preserve"> </w:t>
      </w:r>
      <w:r w:rsidRPr="003D78CF">
        <w:rPr>
          <w:rFonts w:asciiTheme="minorHAnsi" w:hAnsiTheme="minorHAnsi"/>
          <w:color w:val="08044A"/>
          <w:sz w:val="22"/>
          <w:szCs w:val="22"/>
        </w:rPr>
        <w:t>and</w:t>
      </w:r>
      <w:r w:rsidRPr="003D78CF">
        <w:rPr>
          <w:rFonts w:asciiTheme="minorHAnsi" w:hAnsiTheme="minorHAnsi"/>
          <w:color w:val="08044A"/>
          <w:spacing w:val="10"/>
          <w:sz w:val="22"/>
          <w:szCs w:val="22"/>
        </w:rPr>
        <w:t xml:space="preserve"> </w:t>
      </w:r>
      <w:r w:rsidRPr="003D78CF">
        <w:rPr>
          <w:rFonts w:asciiTheme="minorHAnsi" w:hAnsiTheme="minorHAnsi"/>
          <w:color w:val="08044A"/>
          <w:sz w:val="22"/>
          <w:szCs w:val="22"/>
        </w:rPr>
        <w:t>wellbeing</w:t>
      </w:r>
      <w:r w:rsidRPr="003D78CF">
        <w:rPr>
          <w:rFonts w:asciiTheme="minorHAnsi" w:hAnsiTheme="minorHAnsi"/>
          <w:color w:val="08044A"/>
          <w:spacing w:val="30"/>
          <w:sz w:val="22"/>
          <w:szCs w:val="22"/>
        </w:rPr>
        <w:t xml:space="preserve"> </w:t>
      </w:r>
      <w:r w:rsidRPr="003D78CF">
        <w:rPr>
          <w:rFonts w:asciiTheme="minorHAnsi" w:hAnsiTheme="minorHAnsi"/>
          <w:color w:val="08044A"/>
          <w:sz w:val="22"/>
          <w:szCs w:val="22"/>
        </w:rPr>
        <w:t>of</w:t>
      </w:r>
      <w:r w:rsidRPr="003D78CF">
        <w:rPr>
          <w:rFonts w:asciiTheme="minorHAnsi" w:hAnsiTheme="minorHAnsi"/>
          <w:color w:val="08044A"/>
          <w:spacing w:val="5"/>
          <w:sz w:val="22"/>
          <w:szCs w:val="22"/>
        </w:rPr>
        <w:t xml:space="preserve"> </w:t>
      </w:r>
      <w:r w:rsidRPr="003D78CF">
        <w:rPr>
          <w:rFonts w:asciiTheme="minorHAnsi" w:hAnsiTheme="minorHAnsi"/>
          <w:color w:val="08044A"/>
          <w:sz w:val="22"/>
          <w:szCs w:val="22"/>
        </w:rPr>
        <w:t>the</w:t>
      </w:r>
      <w:r w:rsidRPr="003D78CF">
        <w:rPr>
          <w:rFonts w:asciiTheme="minorHAnsi" w:hAnsiTheme="minorHAnsi"/>
          <w:color w:val="08044A"/>
          <w:spacing w:val="9"/>
          <w:sz w:val="22"/>
          <w:szCs w:val="22"/>
        </w:rPr>
        <w:t xml:space="preserve"> </w:t>
      </w:r>
      <w:r w:rsidRPr="003D78CF">
        <w:rPr>
          <w:rFonts w:asciiTheme="minorHAnsi" w:hAnsiTheme="minorHAnsi"/>
          <w:color w:val="08044A"/>
          <w:w w:val="106"/>
          <w:sz w:val="22"/>
          <w:szCs w:val="22"/>
        </w:rPr>
        <w:t>children.</w:t>
      </w:r>
    </w:p>
    <w:p w14:paraId="33BB4A14" w14:textId="77777777" w:rsidR="006B2B54" w:rsidRPr="003D78CF" w:rsidRDefault="006B2B54">
      <w:pPr>
        <w:spacing w:before="6" w:line="100" w:lineRule="exact"/>
        <w:rPr>
          <w:rFonts w:asciiTheme="minorHAnsi" w:hAnsiTheme="minorHAnsi"/>
          <w:sz w:val="22"/>
          <w:szCs w:val="22"/>
        </w:rPr>
      </w:pPr>
    </w:p>
    <w:p w14:paraId="3315AC32" w14:textId="77777777" w:rsidR="006B2B54" w:rsidRPr="003D78CF" w:rsidRDefault="00E773D9">
      <w:pPr>
        <w:spacing w:line="443" w:lineRule="auto"/>
        <w:ind w:left="585" w:right="7218"/>
        <w:rPr>
          <w:rFonts w:asciiTheme="minorHAnsi" w:hAnsiTheme="minorHAnsi"/>
          <w:sz w:val="22"/>
          <w:szCs w:val="22"/>
        </w:rPr>
      </w:pPr>
      <w:r w:rsidRPr="003D78CF">
        <w:rPr>
          <w:rFonts w:asciiTheme="minorHAnsi" w:hAnsiTheme="minorHAnsi"/>
          <w:sz w:val="22"/>
          <w:szCs w:val="22"/>
        </w:rPr>
        <w:pict w14:anchorId="423F879E">
          <v:group id="_x0000_s1082" style="position:absolute;left:0;text-align:left;margin-left:42.8pt;margin-top:4pt;width:2.1pt;height:0;z-index:-251664896;mso-position-horizontal-relative:page" coordorigin="856,80" coordsize="42,0">
            <v:shape id="_x0000_s1083" style="position:absolute;left:856;top:80;width:42;height:0" coordorigin="856,80" coordsize="42,0" path="m856,80r43,e" filled="f" strokecolor="#08044a" strokeweight=".78464mm">
              <v:path arrowok="t"/>
            </v:shape>
            <w10:wrap anchorx="page"/>
          </v:group>
        </w:pict>
      </w:r>
      <w:r w:rsidRPr="003D78CF">
        <w:rPr>
          <w:rFonts w:asciiTheme="minorHAnsi" w:hAnsiTheme="minorHAnsi"/>
          <w:sz w:val="22"/>
          <w:szCs w:val="22"/>
        </w:rPr>
        <w:pict w14:anchorId="1A4292EA">
          <v:group id="_x0000_s1080" style="position:absolute;left:0;text-align:left;margin-left:42.8pt;margin-top:16.75pt;width:2.1pt;height:0;z-index:-251663872;mso-position-horizontal-relative:page" coordorigin="856,335" coordsize="42,0">
            <v:shape id="_x0000_s1081" style="position:absolute;left:856;top:335;width:42;height:0" coordorigin="856,335" coordsize="42,0" path="m856,335r43,e" filled="f" strokecolor="#08044a" strokeweight=".78464mm">
              <v:path arrowok="t"/>
            </v:shape>
            <w10:wrap anchorx="page"/>
          </v:group>
        </w:pict>
      </w:r>
      <w:r w:rsidRPr="003D78CF">
        <w:rPr>
          <w:rFonts w:asciiTheme="minorHAnsi" w:hAnsiTheme="minorHAnsi"/>
          <w:color w:val="08044A"/>
          <w:sz w:val="22"/>
          <w:szCs w:val="22"/>
        </w:rPr>
        <w:t>Updating</w:t>
      </w:r>
      <w:r w:rsidRPr="003D78CF">
        <w:rPr>
          <w:rFonts w:asciiTheme="minorHAnsi" w:hAnsiTheme="minorHAnsi"/>
          <w:color w:val="08044A"/>
          <w:spacing w:val="28"/>
          <w:sz w:val="22"/>
          <w:szCs w:val="22"/>
        </w:rPr>
        <w:t xml:space="preserve"> </w:t>
      </w:r>
      <w:r w:rsidRPr="003D78CF">
        <w:rPr>
          <w:rFonts w:asciiTheme="minorHAnsi" w:hAnsiTheme="minorHAnsi"/>
          <w:color w:val="08044A"/>
          <w:sz w:val="22"/>
          <w:szCs w:val="22"/>
        </w:rPr>
        <w:t>the</w:t>
      </w:r>
      <w:r w:rsidRPr="003D78CF">
        <w:rPr>
          <w:rFonts w:asciiTheme="minorHAnsi" w:hAnsiTheme="minorHAnsi"/>
          <w:color w:val="08044A"/>
          <w:spacing w:val="9"/>
          <w:sz w:val="22"/>
          <w:szCs w:val="22"/>
        </w:rPr>
        <w:t xml:space="preserve"> </w:t>
      </w:r>
      <w:r w:rsidRPr="003D78CF">
        <w:rPr>
          <w:rFonts w:asciiTheme="minorHAnsi" w:hAnsiTheme="minorHAnsi"/>
          <w:color w:val="08044A"/>
          <w:sz w:val="22"/>
          <w:szCs w:val="22"/>
        </w:rPr>
        <w:t>classroom</w:t>
      </w:r>
      <w:r w:rsidRPr="003D78CF">
        <w:rPr>
          <w:rFonts w:asciiTheme="minorHAnsi" w:hAnsiTheme="minorHAnsi"/>
          <w:color w:val="08044A"/>
          <w:spacing w:val="31"/>
          <w:sz w:val="22"/>
          <w:szCs w:val="22"/>
        </w:rPr>
        <w:t xml:space="preserve"> </w:t>
      </w:r>
      <w:r w:rsidRPr="003D78CF">
        <w:rPr>
          <w:rFonts w:asciiTheme="minorHAnsi" w:hAnsiTheme="minorHAnsi"/>
          <w:color w:val="08044A"/>
          <w:sz w:val="22"/>
          <w:szCs w:val="22"/>
        </w:rPr>
        <w:t>bulletin</w:t>
      </w:r>
      <w:r w:rsidRPr="003D78CF">
        <w:rPr>
          <w:rFonts w:asciiTheme="minorHAnsi" w:hAnsiTheme="minorHAnsi"/>
          <w:color w:val="08044A"/>
          <w:spacing w:val="23"/>
          <w:sz w:val="22"/>
          <w:szCs w:val="22"/>
        </w:rPr>
        <w:t xml:space="preserve"> </w:t>
      </w:r>
      <w:r w:rsidRPr="003D78CF">
        <w:rPr>
          <w:rFonts w:asciiTheme="minorHAnsi" w:hAnsiTheme="minorHAnsi"/>
          <w:color w:val="08044A"/>
          <w:sz w:val="22"/>
          <w:szCs w:val="22"/>
        </w:rPr>
        <w:t>boards</w:t>
      </w:r>
      <w:r w:rsidRPr="003D78CF">
        <w:rPr>
          <w:rFonts w:asciiTheme="minorHAnsi" w:hAnsiTheme="minorHAnsi"/>
          <w:color w:val="08044A"/>
          <w:spacing w:val="20"/>
          <w:sz w:val="22"/>
          <w:szCs w:val="22"/>
        </w:rPr>
        <w:t xml:space="preserve"> </w:t>
      </w:r>
      <w:r w:rsidRPr="003D78CF">
        <w:rPr>
          <w:rFonts w:asciiTheme="minorHAnsi" w:hAnsiTheme="minorHAnsi"/>
          <w:color w:val="08044A"/>
          <w:sz w:val="22"/>
          <w:szCs w:val="22"/>
        </w:rPr>
        <w:t>with</w:t>
      </w:r>
      <w:r w:rsidRPr="003D78CF">
        <w:rPr>
          <w:rFonts w:asciiTheme="minorHAnsi" w:hAnsiTheme="minorHAnsi"/>
          <w:color w:val="08044A"/>
          <w:spacing w:val="13"/>
          <w:sz w:val="22"/>
          <w:szCs w:val="22"/>
        </w:rPr>
        <w:t xml:space="preserve"> </w:t>
      </w:r>
      <w:r w:rsidRPr="003D78CF">
        <w:rPr>
          <w:rFonts w:asciiTheme="minorHAnsi" w:hAnsiTheme="minorHAnsi"/>
          <w:color w:val="08044A"/>
          <w:w w:val="106"/>
          <w:sz w:val="22"/>
          <w:szCs w:val="22"/>
        </w:rPr>
        <w:t>children</w:t>
      </w:r>
      <w:r w:rsidRPr="003D78CF">
        <w:rPr>
          <w:rFonts w:asciiTheme="minorHAnsi" w:hAnsiTheme="minorHAnsi"/>
          <w:color w:val="08044A"/>
          <w:spacing w:val="-7"/>
          <w:w w:val="106"/>
          <w:sz w:val="22"/>
          <w:szCs w:val="22"/>
        </w:rPr>
        <w:t>’</w:t>
      </w:r>
      <w:r w:rsidRPr="003D78CF">
        <w:rPr>
          <w:rFonts w:asciiTheme="minorHAnsi" w:hAnsiTheme="minorHAnsi"/>
          <w:color w:val="08044A"/>
          <w:w w:val="106"/>
          <w:sz w:val="22"/>
          <w:szCs w:val="22"/>
        </w:rPr>
        <w:t>s</w:t>
      </w:r>
      <w:r w:rsidRPr="003D78CF">
        <w:rPr>
          <w:rFonts w:asciiTheme="minorHAnsi" w:hAnsiTheme="minorHAnsi"/>
          <w:color w:val="08044A"/>
          <w:spacing w:val="-1"/>
          <w:sz w:val="22"/>
          <w:szCs w:val="22"/>
        </w:rPr>
        <w:t xml:space="preserve"> </w:t>
      </w:r>
      <w:r w:rsidRPr="003D78CF">
        <w:rPr>
          <w:rFonts w:asciiTheme="minorHAnsi" w:hAnsiTheme="minorHAnsi"/>
          <w:color w:val="08044A"/>
          <w:sz w:val="22"/>
          <w:szCs w:val="22"/>
        </w:rPr>
        <w:t>artwork.</w:t>
      </w:r>
      <w:r w:rsidRPr="003D78CF">
        <w:rPr>
          <w:rFonts w:asciiTheme="minorHAnsi" w:hAnsiTheme="minorHAnsi"/>
          <w:color w:val="08044A"/>
          <w:spacing w:val="28"/>
          <w:sz w:val="22"/>
          <w:szCs w:val="22"/>
        </w:rPr>
        <w:t xml:space="preserve"> </w:t>
      </w:r>
      <w:r w:rsidRPr="003D78CF">
        <w:rPr>
          <w:rFonts w:asciiTheme="minorHAnsi" w:hAnsiTheme="minorHAnsi"/>
          <w:color w:val="08044A"/>
          <w:sz w:val="22"/>
          <w:szCs w:val="22"/>
        </w:rPr>
        <w:t xml:space="preserve">Completing </w:t>
      </w:r>
      <w:r w:rsidRPr="003D78CF">
        <w:rPr>
          <w:rFonts w:asciiTheme="minorHAnsi" w:hAnsiTheme="minorHAnsi"/>
          <w:color w:val="08044A"/>
          <w:spacing w:val="3"/>
          <w:sz w:val="22"/>
          <w:szCs w:val="22"/>
        </w:rPr>
        <w:t xml:space="preserve"> </w:t>
      </w:r>
      <w:r w:rsidRPr="003D78CF">
        <w:rPr>
          <w:rFonts w:asciiTheme="minorHAnsi" w:hAnsiTheme="minorHAnsi"/>
          <w:color w:val="08044A"/>
          <w:sz w:val="22"/>
          <w:szCs w:val="22"/>
        </w:rPr>
        <w:t>all</w:t>
      </w:r>
      <w:r w:rsidRPr="003D78CF">
        <w:rPr>
          <w:rFonts w:asciiTheme="minorHAnsi" w:hAnsiTheme="minorHAnsi"/>
          <w:color w:val="08044A"/>
          <w:spacing w:val="7"/>
          <w:sz w:val="22"/>
          <w:szCs w:val="22"/>
        </w:rPr>
        <w:t xml:space="preserve"> </w:t>
      </w:r>
      <w:r w:rsidRPr="003D78CF">
        <w:rPr>
          <w:rFonts w:asciiTheme="minorHAnsi" w:hAnsiTheme="minorHAnsi"/>
          <w:color w:val="08044A"/>
          <w:sz w:val="22"/>
          <w:szCs w:val="22"/>
        </w:rPr>
        <w:t>required</w:t>
      </w:r>
      <w:r w:rsidRPr="003D78CF">
        <w:rPr>
          <w:rFonts w:asciiTheme="minorHAnsi" w:hAnsiTheme="minorHAnsi"/>
          <w:color w:val="08044A"/>
          <w:spacing w:val="25"/>
          <w:sz w:val="22"/>
          <w:szCs w:val="22"/>
        </w:rPr>
        <w:t xml:space="preserve"> </w:t>
      </w:r>
      <w:r w:rsidRPr="003D78CF">
        <w:rPr>
          <w:rFonts w:asciiTheme="minorHAnsi" w:hAnsiTheme="minorHAnsi"/>
          <w:color w:val="08044A"/>
          <w:w w:val="106"/>
          <w:sz w:val="22"/>
          <w:szCs w:val="22"/>
        </w:rPr>
        <w:t>paperwork.</w:t>
      </w:r>
    </w:p>
    <w:p w14:paraId="617BC637" w14:textId="77777777" w:rsidR="006B2B54" w:rsidRPr="003D78CF" w:rsidRDefault="00E773D9">
      <w:pPr>
        <w:spacing w:line="120" w:lineRule="exact"/>
        <w:ind w:left="585"/>
        <w:rPr>
          <w:rFonts w:asciiTheme="minorHAnsi" w:hAnsiTheme="minorHAnsi"/>
          <w:sz w:val="22"/>
          <w:szCs w:val="22"/>
        </w:rPr>
      </w:pPr>
      <w:r w:rsidRPr="003D78CF">
        <w:rPr>
          <w:rFonts w:asciiTheme="minorHAnsi" w:hAnsiTheme="minorHAnsi"/>
          <w:sz w:val="22"/>
          <w:szCs w:val="22"/>
        </w:rPr>
        <w:pict w14:anchorId="070ADEAC">
          <v:group id="_x0000_s1078" style="position:absolute;left:0;text-align:left;margin-left:42.8pt;margin-top:3.7pt;width:2.1pt;height:0;z-index:-251662848;mso-position-horizontal-relative:page" coordorigin="856,74" coordsize="42,0">
            <v:shape id="_x0000_s1079" style="position:absolute;left:856;top:74;width:42;height:0" coordorigin="856,74" coordsize="42,0" path="m856,74r43,e" filled="f" strokecolor="#08044a" strokeweight=".78464mm">
              <v:path arrowok="t"/>
            </v:shape>
            <w10:wrap anchorx="page"/>
          </v:group>
        </w:pict>
      </w:r>
      <w:r w:rsidRPr="003D78CF">
        <w:rPr>
          <w:rFonts w:asciiTheme="minorHAnsi" w:hAnsiTheme="minorHAnsi"/>
          <w:color w:val="08044A"/>
          <w:sz w:val="22"/>
          <w:szCs w:val="22"/>
        </w:rPr>
        <w:t>Preparing</w:t>
      </w:r>
      <w:r w:rsidRPr="003D78CF">
        <w:rPr>
          <w:rFonts w:asciiTheme="minorHAnsi" w:hAnsiTheme="minorHAnsi"/>
          <w:color w:val="08044A"/>
          <w:spacing w:val="29"/>
          <w:sz w:val="22"/>
          <w:szCs w:val="22"/>
        </w:rPr>
        <w:t xml:space="preserve"> </w:t>
      </w:r>
      <w:r w:rsidRPr="003D78CF">
        <w:rPr>
          <w:rFonts w:asciiTheme="minorHAnsi" w:hAnsiTheme="minorHAnsi"/>
          <w:color w:val="08044A"/>
          <w:sz w:val="22"/>
          <w:szCs w:val="22"/>
        </w:rPr>
        <w:t>and</w:t>
      </w:r>
      <w:r w:rsidRPr="003D78CF">
        <w:rPr>
          <w:rFonts w:asciiTheme="minorHAnsi" w:hAnsiTheme="minorHAnsi"/>
          <w:color w:val="08044A"/>
          <w:spacing w:val="10"/>
          <w:sz w:val="22"/>
          <w:szCs w:val="22"/>
        </w:rPr>
        <w:t xml:space="preserve"> </w:t>
      </w:r>
      <w:r w:rsidRPr="003D78CF">
        <w:rPr>
          <w:rFonts w:asciiTheme="minorHAnsi" w:hAnsiTheme="minorHAnsi"/>
          <w:color w:val="08044A"/>
          <w:sz w:val="22"/>
          <w:szCs w:val="22"/>
        </w:rPr>
        <w:t>arranging</w:t>
      </w:r>
      <w:r w:rsidRPr="003D78CF">
        <w:rPr>
          <w:rFonts w:asciiTheme="minorHAnsi" w:hAnsiTheme="minorHAnsi"/>
          <w:color w:val="08044A"/>
          <w:spacing w:val="29"/>
          <w:sz w:val="22"/>
          <w:szCs w:val="22"/>
        </w:rPr>
        <w:t xml:space="preserve"> </w:t>
      </w:r>
      <w:r w:rsidRPr="003D78CF">
        <w:rPr>
          <w:rFonts w:asciiTheme="minorHAnsi" w:hAnsiTheme="minorHAnsi"/>
          <w:color w:val="08044A"/>
          <w:sz w:val="22"/>
          <w:szCs w:val="22"/>
        </w:rPr>
        <w:t>pre­class</w:t>
      </w:r>
      <w:r w:rsidRPr="003D78CF">
        <w:rPr>
          <w:rFonts w:asciiTheme="minorHAnsi" w:hAnsiTheme="minorHAnsi"/>
          <w:color w:val="08044A"/>
          <w:spacing w:val="27"/>
          <w:sz w:val="22"/>
          <w:szCs w:val="22"/>
        </w:rPr>
        <w:t xml:space="preserve"> </w:t>
      </w:r>
      <w:r w:rsidRPr="003D78CF">
        <w:rPr>
          <w:rFonts w:asciiTheme="minorHAnsi" w:hAnsiTheme="minorHAnsi"/>
          <w:color w:val="08044A"/>
          <w:w w:val="106"/>
          <w:sz w:val="22"/>
          <w:szCs w:val="22"/>
        </w:rPr>
        <w:t>materials.</w:t>
      </w:r>
    </w:p>
    <w:p w14:paraId="647013D4" w14:textId="77777777" w:rsidR="006B2B54" w:rsidRPr="003D78CF" w:rsidRDefault="006B2B54">
      <w:pPr>
        <w:spacing w:before="6" w:line="100" w:lineRule="exact"/>
        <w:rPr>
          <w:rFonts w:asciiTheme="minorHAnsi" w:hAnsiTheme="minorHAnsi"/>
          <w:sz w:val="22"/>
          <w:szCs w:val="22"/>
        </w:rPr>
      </w:pPr>
    </w:p>
    <w:p w14:paraId="3AB5A2C7" w14:textId="77777777" w:rsidR="006B2B54" w:rsidRPr="003D78CF" w:rsidRDefault="00E773D9">
      <w:pPr>
        <w:ind w:left="585"/>
        <w:rPr>
          <w:rFonts w:asciiTheme="minorHAnsi" w:hAnsiTheme="minorHAnsi"/>
          <w:sz w:val="22"/>
          <w:szCs w:val="22"/>
        </w:rPr>
      </w:pPr>
      <w:r w:rsidRPr="003D78CF">
        <w:rPr>
          <w:rFonts w:asciiTheme="minorHAnsi" w:hAnsiTheme="minorHAnsi"/>
          <w:sz w:val="22"/>
          <w:szCs w:val="22"/>
        </w:rPr>
        <w:pict w14:anchorId="470D20C9">
          <v:group id="_x0000_s1076" style="position:absolute;left:0;text-align:left;margin-left:42.8pt;margin-top:4pt;width:2.1pt;height:0;z-index:-251661824;mso-position-horizontal-relative:page" coordorigin="856,80" coordsize="42,0">
            <v:shape id="_x0000_s1077" style="position:absolute;left:856;top:80;width:42;height:0" coordorigin="856,80" coordsize="42,0" path="m856,80r43,e" filled="f" strokecolor="#08044a" strokeweight=".78464mm">
              <v:path arrowok="t"/>
            </v:shape>
            <w10:wrap anchorx="page"/>
          </v:group>
        </w:pict>
      </w:r>
      <w:r w:rsidRPr="003D78CF">
        <w:rPr>
          <w:rFonts w:asciiTheme="minorHAnsi" w:hAnsiTheme="minorHAnsi"/>
          <w:color w:val="08044A"/>
          <w:sz w:val="22"/>
          <w:szCs w:val="22"/>
        </w:rPr>
        <w:t xml:space="preserve">Maintaining </w:t>
      </w:r>
      <w:r w:rsidRPr="003D78CF">
        <w:rPr>
          <w:rFonts w:asciiTheme="minorHAnsi" w:hAnsiTheme="minorHAnsi"/>
          <w:color w:val="08044A"/>
          <w:spacing w:val="5"/>
          <w:sz w:val="22"/>
          <w:szCs w:val="22"/>
        </w:rPr>
        <w:t xml:space="preserve"> </w:t>
      </w:r>
      <w:r w:rsidRPr="003D78CF">
        <w:rPr>
          <w:rFonts w:asciiTheme="minorHAnsi" w:hAnsiTheme="minorHAnsi"/>
          <w:color w:val="08044A"/>
          <w:sz w:val="22"/>
          <w:szCs w:val="22"/>
        </w:rPr>
        <w:t>pupil</w:t>
      </w:r>
      <w:r w:rsidRPr="003D78CF">
        <w:rPr>
          <w:rFonts w:asciiTheme="minorHAnsi" w:hAnsiTheme="minorHAnsi"/>
          <w:color w:val="08044A"/>
          <w:spacing w:val="15"/>
          <w:sz w:val="22"/>
          <w:szCs w:val="22"/>
        </w:rPr>
        <w:t xml:space="preserve"> </w:t>
      </w:r>
      <w:r w:rsidRPr="003D78CF">
        <w:rPr>
          <w:rFonts w:asciiTheme="minorHAnsi" w:hAnsiTheme="minorHAnsi"/>
          <w:color w:val="08044A"/>
          <w:sz w:val="22"/>
          <w:szCs w:val="22"/>
        </w:rPr>
        <w:t>attendance</w:t>
      </w:r>
      <w:r w:rsidRPr="003D78CF">
        <w:rPr>
          <w:rFonts w:asciiTheme="minorHAnsi" w:hAnsiTheme="minorHAnsi"/>
          <w:color w:val="08044A"/>
          <w:spacing w:val="32"/>
          <w:sz w:val="22"/>
          <w:szCs w:val="22"/>
        </w:rPr>
        <w:t xml:space="preserve"> </w:t>
      </w:r>
      <w:r w:rsidRPr="003D78CF">
        <w:rPr>
          <w:rFonts w:asciiTheme="minorHAnsi" w:hAnsiTheme="minorHAnsi"/>
          <w:color w:val="08044A"/>
          <w:w w:val="106"/>
          <w:sz w:val="22"/>
          <w:szCs w:val="22"/>
        </w:rPr>
        <w:t>records.</w:t>
      </w:r>
    </w:p>
    <w:p w14:paraId="6532824F" w14:textId="77777777" w:rsidR="006B2B54" w:rsidRPr="003D78CF" w:rsidRDefault="006B2B54">
      <w:pPr>
        <w:spacing w:before="7" w:line="100" w:lineRule="exact"/>
        <w:rPr>
          <w:rFonts w:asciiTheme="minorHAnsi" w:hAnsiTheme="minorHAnsi"/>
          <w:sz w:val="22"/>
          <w:szCs w:val="22"/>
        </w:rPr>
      </w:pPr>
    </w:p>
    <w:p w14:paraId="5DBDFE9E" w14:textId="77777777" w:rsidR="006B2B54" w:rsidRPr="003D78CF" w:rsidRDefault="00E773D9">
      <w:pPr>
        <w:spacing w:line="424" w:lineRule="auto"/>
        <w:ind w:left="585" w:right="6872"/>
        <w:rPr>
          <w:rFonts w:asciiTheme="minorHAnsi" w:hAnsiTheme="minorHAnsi"/>
          <w:sz w:val="22"/>
          <w:szCs w:val="22"/>
        </w:rPr>
      </w:pPr>
      <w:r w:rsidRPr="003D78CF">
        <w:rPr>
          <w:rFonts w:asciiTheme="minorHAnsi" w:hAnsiTheme="minorHAnsi"/>
          <w:sz w:val="22"/>
          <w:szCs w:val="22"/>
        </w:rPr>
        <w:pict w14:anchorId="5DAF909D">
          <v:group id="_x0000_s1074" style="position:absolute;left:0;text-align:left;margin-left:42.8pt;margin-top:4pt;width:2.1pt;height:0;z-index:-251660800;mso-position-horizontal-relative:page" coordorigin="856,80" coordsize="42,0">
            <v:shape id="_x0000_s1075" style="position:absolute;left:856;top:80;width:42;height:0" coordorigin="856,80" coordsize="42,0" path="m856,80r43,e" filled="f" strokecolor="#08044a" strokeweight=".78464mm">
              <v:path arrowok="t"/>
            </v:shape>
            <w10:wrap anchorx="page"/>
          </v:group>
        </w:pict>
      </w:r>
      <w:r w:rsidRPr="003D78CF">
        <w:rPr>
          <w:rFonts w:asciiTheme="minorHAnsi" w:hAnsiTheme="minorHAnsi"/>
          <w:sz w:val="22"/>
          <w:szCs w:val="22"/>
        </w:rPr>
        <w:pict w14:anchorId="334BCFD2">
          <v:group id="_x0000_s1072" style="position:absolute;left:0;text-align:left;margin-left:42.8pt;margin-top:16.2pt;width:2.1pt;height:0;z-index:-251659776;mso-position-horizontal-relative:page" coordorigin="856,324" coordsize="42,0">
            <v:shape id="_x0000_s1073" style="position:absolute;left:856;top:324;width:42;height:0" coordorigin="856,324" coordsize="42,0" path="m856,324r43,e" filled="f" strokecolor="#08044a" strokeweight=".78464mm">
              <v:path arrowok="t"/>
            </v:shape>
            <w10:wrap anchorx="page"/>
          </v:group>
        </w:pict>
      </w:r>
      <w:r w:rsidRPr="003D78CF">
        <w:rPr>
          <w:rFonts w:asciiTheme="minorHAnsi" w:hAnsiTheme="minorHAnsi"/>
          <w:color w:val="08044A"/>
          <w:sz w:val="22"/>
          <w:szCs w:val="22"/>
        </w:rPr>
        <w:t xml:space="preserve">Maintaining </w:t>
      </w:r>
      <w:r w:rsidRPr="003D78CF">
        <w:rPr>
          <w:rFonts w:asciiTheme="minorHAnsi" w:hAnsiTheme="minorHAnsi"/>
          <w:color w:val="08044A"/>
          <w:spacing w:val="5"/>
          <w:sz w:val="22"/>
          <w:szCs w:val="22"/>
        </w:rPr>
        <w:t xml:space="preserve"> </w:t>
      </w:r>
      <w:r w:rsidRPr="003D78CF">
        <w:rPr>
          <w:rFonts w:asciiTheme="minorHAnsi" w:hAnsiTheme="minorHAnsi"/>
          <w:color w:val="08044A"/>
          <w:sz w:val="22"/>
          <w:szCs w:val="22"/>
        </w:rPr>
        <w:t>in</w:t>
      </w:r>
      <w:r w:rsidRPr="003D78CF">
        <w:rPr>
          <w:rFonts w:asciiTheme="minorHAnsi" w:hAnsiTheme="minorHAnsi"/>
          <w:color w:val="08044A"/>
          <w:spacing w:val="5"/>
          <w:sz w:val="22"/>
          <w:szCs w:val="22"/>
        </w:rPr>
        <w:t xml:space="preserve"> </w:t>
      </w:r>
      <w:r w:rsidRPr="003D78CF">
        <w:rPr>
          <w:rFonts w:asciiTheme="minorHAnsi" w:hAnsiTheme="minorHAnsi"/>
          <w:color w:val="08044A"/>
          <w:sz w:val="22"/>
          <w:szCs w:val="22"/>
        </w:rPr>
        <w:t>good</w:t>
      </w:r>
      <w:r w:rsidRPr="003D78CF">
        <w:rPr>
          <w:rFonts w:asciiTheme="minorHAnsi" w:hAnsiTheme="minorHAnsi"/>
          <w:color w:val="08044A"/>
          <w:spacing w:val="15"/>
          <w:sz w:val="22"/>
          <w:szCs w:val="22"/>
        </w:rPr>
        <w:t xml:space="preserve"> </w:t>
      </w:r>
      <w:r w:rsidRPr="003D78CF">
        <w:rPr>
          <w:rFonts w:asciiTheme="minorHAnsi" w:hAnsiTheme="minorHAnsi"/>
          <w:color w:val="08044A"/>
          <w:sz w:val="22"/>
          <w:szCs w:val="22"/>
        </w:rPr>
        <w:t>order</w:t>
      </w:r>
      <w:r w:rsidRPr="003D78CF">
        <w:rPr>
          <w:rFonts w:asciiTheme="minorHAnsi" w:hAnsiTheme="minorHAnsi"/>
          <w:color w:val="08044A"/>
          <w:spacing w:val="15"/>
          <w:sz w:val="22"/>
          <w:szCs w:val="22"/>
        </w:rPr>
        <w:t xml:space="preserve"> </w:t>
      </w:r>
      <w:r w:rsidRPr="003D78CF">
        <w:rPr>
          <w:rFonts w:asciiTheme="minorHAnsi" w:hAnsiTheme="minorHAnsi"/>
          <w:color w:val="08044A"/>
          <w:sz w:val="22"/>
          <w:szCs w:val="22"/>
        </w:rPr>
        <w:t>the</w:t>
      </w:r>
      <w:r w:rsidRPr="003D78CF">
        <w:rPr>
          <w:rFonts w:asciiTheme="minorHAnsi" w:hAnsiTheme="minorHAnsi"/>
          <w:color w:val="08044A"/>
          <w:spacing w:val="9"/>
          <w:sz w:val="22"/>
          <w:szCs w:val="22"/>
        </w:rPr>
        <w:t xml:space="preserve"> </w:t>
      </w:r>
      <w:r w:rsidRPr="003D78CF">
        <w:rPr>
          <w:rFonts w:asciiTheme="minorHAnsi" w:hAnsiTheme="minorHAnsi"/>
          <w:color w:val="08044A"/>
          <w:sz w:val="22"/>
          <w:szCs w:val="22"/>
        </w:rPr>
        <w:t xml:space="preserve">appearance, </w:t>
      </w:r>
      <w:r w:rsidRPr="003D78CF">
        <w:rPr>
          <w:rFonts w:asciiTheme="minorHAnsi" w:hAnsiTheme="minorHAnsi"/>
          <w:color w:val="08044A"/>
          <w:spacing w:val="3"/>
          <w:sz w:val="22"/>
          <w:szCs w:val="22"/>
        </w:rPr>
        <w:t xml:space="preserve"> </w:t>
      </w:r>
      <w:r w:rsidRPr="003D78CF">
        <w:rPr>
          <w:rFonts w:asciiTheme="minorHAnsi" w:hAnsiTheme="minorHAnsi"/>
          <w:color w:val="08044A"/>
          <w:sz w:val="22"/>
          <w:szCs w:val="22"/>
        </w:rPr>
        <w:t>and</w:t>
      </w:r>
      <w:r w:rsidRPr="003D78CF">
        <w:rPr>
          <w:rFonts w:asciiTheme="minorHAnsi" w:hAnsiTheme="minorHAnsi"/>
          <w:color w:val="08044A"/>
          <w:spacing w:val="10"/>
          <w:sz w:val="22"/>
          <w:szCs w:val="22"/>
        </w:rPr>
        <w:t xml:space="preserve"> </w:t>
      </w:r>
      <w:r w:rsidRPr="003D78CF">
        <w:rPr>
          <w:rFonts w:asciiTheme="minorHAnsi" w:hAnsiTheme="minorHAnsi"/>
          <w:color w:val="08044A"/>
          <w:sz w:val="22"/>
          <w:szCs w:val="22"/>
        </w:rPr>
        <w:t>décor</w:t>
      </w:r>
      <w:r w:rsidRPr="003D78CF">
        <w:rPr>
          <w:rFonts w:asciiTheme="minorHAnsi" w:hAnsiTheme="minorHAnsi"/>
          <w:color w:val="08044A"/>
          <w:spacing w:val="16"/>
          <w:sz w:val="22"/>
          <w:szCs w:val="22"/>
        </w:rPr>
        <w:t xml:space="preserve"> </w:t>
      </w:r>
      <w:r w:rsidRPr="003D78CF">
        <w:rPr>
          <w:rFonts w:asciiTheme="minorHAnsi" w:hAnsiTheme="minorHAnsi"/>
          <w:color w:val="08044A"/>
          <w:sz w:val="22"/>
          <w:szCs w:val="22"/>
        </w:rPr>
        <w:t>of</w:t>
      </w:r>
      <w:r w:rsidRPr="003D78CF">
        <w:rPr>
          <w:rFonts w:asciiTheme="minorHAnsi" w:hAnsiTheme="minorHAnsi"/>
          <w:color w:val="08044A"/>
          <w:spacing w:val="5"/>
          <w:sz w:val="22"/>
          <w:szCs w:val="22"/>
        </w:rPr>
        <w:t xml:space="preserve"> </w:t>
      </w:r>
      <w:r w:rsidRPr="003D78CF">
        <w:rPr>
          <w:rFonts w:asciiTheme="minorHAnsi" w:hAnsiTheme="minorHAnsi"/>
          <w:color w:val="08044A"/>
          <w:w w:val="106"/>
          <w:sz w:val="22"/>
          <w:szCs w:val="22"/>
        </w:rPr>
        <w:t>the</w:t>
      </w:r>
      <w:r w:rsidRPr="003D78CF">
        <w:rPr>
          <w:rFonts w:asciiTheme="minorHAnsi" w:hAnsiTheme="minorHAnsi"/>
          <w:color w:val="08044A"/>
          <w:spacing w:val="-1"/>
          <w:sz w:val="22"/>
          <w:szCs w:val="22"/>
        </w:rPr>
        <w:t xml:space="preserve"> </w:t>
      </w:r>
      <w:r w:rsidRPr="003D78CF">
        <w:rPr>
          <w:rFonts w:asciiTheme="minorHAnsi" w:hAnsiTheme="minorHAnsi"/>
          <w:color w:val="08044A"/>
          <w:sz w:val="22"/>
          <w:szCs w:val="22"/>
        </w:rPr>
        <w:t xml:space="preserve">classroom. </w:t>
      </w:r>
      <w:r w:rsidRPr="003D78CF">
        <w:rPr>
          <w:rFonts w:asciiTheme="minorHAnsi" w:hAnsiTheme="minorHAnsi"/>
          <w:color w:val="08044A"/>
          <w:spacing w:val="3"/>
          <w:sz w:val="22"/>
          <w:szCs w:val="22"/>
        </w:rPr>
        <w:t xml:space="preserve"> </w:t>
      </w:r>
      <w:r w:rsidRPr="003D78CF">
        <w:rPr>
          <w:rFonts w:asciiTheme="minorHAnsi" w:hAnsiTheme="minorHAnsi"/>
          <w:color w:val="08044A"/>
          <w:w w:val="106"/>
          <w:sz w:val="22"/>
          <w:szCs w:val="22"/>
        </w:rPr>
        <w:t>Participating</w:t>
      </w:r>
      <w:r w:rsidRPr="003D78CF">
        <w:rPr>
          <w:rFonts w:asciiTheme="minorHAnsi" w:hAnsiTheme="minorHAnsi"/>
          <w:color w:val="08044A"/>
          <w:spacing w:val="-3"/>
          <w:w w:val="106"/>
          <w:sz w:val="22"/>
          <w:szCs w:val="22"/>
        </w:rPr>
        <w:t xml:space="preserve"> </w:t>
      </w:r>
      <w:r w:rsidRPr="003D78CF">
        <w:rPr>
          <w:rFonts w:asciiTheme="minorHAnsi" w:hAnsiTheme="minorHAnsi"/>
          <w:color w:val="08044A"/>
          <w:sz w:val="22"/>
          <w:szCs w:val="22"/>
        </w:rPr>
        <w:t>in</w:t>
      </w:r>
      <w:r w:rsidRPr="003D78CF">
        <w:rPr>
          <w:rFonts w:asciiTheme="minorHAnsi" w:hAnsiTheme="minorHAnsi"/>
          <w:color w:val="08044A"/>
          <w:spacing w:val="5"/>
          <w:sz w:val="22"/>
          <w:szCs w:val="22"/>
        </w:rPr>
        <w:t xml:space="preserve"> </w:t>
      </w:r>
      <w:r w:rsidRPr="003D78CF">
        <w:rPr>
          <w:rFonts w:asciiTheme="minorHAnsi" w:hAnsiTheme="minorHAnsi"/>
          <w:color w:val="08044A"/>
          <w:sz w:val="22"/>
          <w:szCs w:val="22"/>
        </w:rPr>
        <w:t>school</w:t>
      </w:r>
      <w:r w:rsidRPr="003D78CF">
        <w:rPr>
          <w:rFonts w:asciiTheme="minorHAnsi" w:hAnsiTheme="minorHAnsi"/>
          <w:color w:val="08044A"/>
          <w:spacing w:val="19"/>
          <w:sz w:val="22"/>
          <w:szCs w:val="22"/>
        </w:rPr>
        <w:t xml:space="preserve"> </w:t>
      </w:r>
      <w:r w:rsidRPr="003D78CF">
        <w:rPr>
          <w:rFonts w:asciiTheme="minorHAnsi" w:hAnsiTheme="minorHAnsi"/>
          <w:color w:val="08044A"/>
          <w:w w:val="106"/>
          <w:sz w:val="22"/>
          <w:szCs w:val="22"/>
        </w:rPr>
        <w:t>events.</w:t>
      </w:r>
    </w:p>
    <w:p w14:paraId="5CDDDF25" w14:textId="77777777" w:rsidR="006B2B54" w:rsidRPr="003D78CF" w:rsidRDefault="00E773D9">
      <w:pPr>
        <w:spacing w:before="4" w:line="120" w:lineRule="exact"/>
        <w:ind w:left="585"/>
        <w:rPr>
          <w:rFonts w:asciiTheme="minorHAnsi" w:hAnsiTheme="minorHAnsi"/>
          <w:sz w:val="22"/>
          <w:szCs w:val="22"/>
        </w:rPr>
      </w:pPr>
      <w:r w:rsidRPr="003D78CF">
        <w:rPr>
          <w:rFonts w:asciiTheme="minorHAnsi" w:hAnsiTheme="minorHAnsi"/>
          <w:sz w:val="22"/>
          <w:szCs w:val="22"/>
        </w:rPr>
        <w:pict w14:anchorId="7E707DA2">
          <v:group id="_x0000_s1070" style="position:absolute;left:0;text-align:left;margin-left:42.8pt;margin-top:4.2pt;width:2.1pt;height:0;z-index:-251658752;mso-position-horizontal-relative:page" coordorigin="856,84" coordsize="42,0">
            <v:shape id="_x0000_s1071" style="position:absolute;left:856;top:84;width:42;height:0" coordorigin="856,84" coordsize="42,0" path="m856,84r43,e" filled="f" strokecolor="#08044a" strokeweight=".78464mm">
              <v:path arrowok="t"/>
            </v:shape>
            <w10:wrap anchorx="page"/>
          </v:group>
        </w:pict>
      </w:r>
      <w:r w:rsidRPr="003D78CF">
        <w:rPr>
          <w:rFonts w:asciiTheme="minorHAnsi" w:hAnsiTheme="minorHAnsi"/>
          <w:color w:val="08044A"/>
          <w:sz w:val="22"/>
          <w:szCs w:val="22"/>
        </w:rPr>
        <w:t xml:space="preserve">Submitting </w:t>
      </w:r>
      <w:r w:rsidRPr="003D78CF">
        <w:rPr>
          <w:rFonts w:asciiTheme="minorHAnsi" w:hAnsiTheme="minorHAnsi"/>
          <w:color w:val="08044A"/>
          <w:spacing w:val="1"/>
          <w:sz w:val="22"/>
          <w:szCs w:val="22"/>
        </w:rPr>
        <w:t xml:space="preserve"> </w:t>
      </w:r>
      <w:r w:rsidRPr="003D78CF">
        <w:rPr>
          <w:rFonts w:asciiTheme="minorHAnsi" w:hAnsiTheme="minorHAnsi"/>
          <w:color w:val="08044A"/>
          <w:sz w:val="22"/>
          <w:szCs w:val="22"/>
        </w:rPr>
        <w:t>weekly</w:t>
      </w:r>
      <w:r w:rsidRPr="003D78CF">
        <w:rPr>
          <w:rFonts w:asciiTheme="minorHAnsi" w:hAnsiTheme="minorHAnsi"/>
          <w:color w:val="08044A"/>
          <w:spacing w:val="22"/>
          <w:sz w:val="22"/>
          <w:szCs w:val="22"/>
        </w:rPr>
        <w:t xml:space="preserve"> </w:t>
      </w:r>
      <w:r w:rsidRPr="003D78CF">
        <w:rPr>
          <w:rFonts w:asciiTheme="minorHAnsi" w:hAnsiTheme="minorHAnsi"/>
          <w:color w:val="08044A"/>
          <w:sz w:val="22"/>
          <w:szCs w:val="22"/>
        </w:rPr>
        <w:t>lesson</w:t>
      </w:r>
      <w:r w:rsidRPr="003D78CF">
        <w:rPr>
          <w:rFonts w:asciiTheme="minorHAnsi" w:hAnsiTheme="minorHAnsi"/>
          <w:color w:val="08044A"/>
          <w:spacing w:val="18"/>
          <w:sz w:val="22"/>
          <w:szCs w:val="22"/>
        </w:rPr>
        <w:t xml:space="preserve"> </w:t>
      </w:r>
      <w:r w:rsidRPr="003D78CF">
        <w:rPr>
          <w:rFonts w:asciiTheme="minorHAnsi" w:hAnsiTheme="minorHAnsi"/>
          <w:color w:val="08044A"/>
          <w:w w:val="106"/>
          <w:sz w:val="22"/>
          <w:szCs w:val="22"/>
        </w:rPr>
        <w:t>plans.</w:t>
      </w:r>
    </w:p>
    <w:p w14:paraId="46C66FEC" w14:textId="77777777" w:rsidR="006B2B54" w:rsidRPr="003D78CF" w:rsidRDefault="006B2B54">
      <w:pPr>
        <w:spacing w:before="2" w:line="120" w:lineRule="exact"/>
        <w:rPr>
          <w:rFonts w:asciiTheme="minorHAnsi" w:hAnsiTheme="minorHAnsi"/>
          <w:sz w:val="22"/>
          <w:szCs w:val="22"/>
        </w:rPr>
      </w:pPr>
    </w:p>
    <w:p w14:paraId="45C096A3" w14:textId="77777777" w:rsidR="006B2B54" w:rsidRPr="003D78CF" w:rsidRDefault="006B2B54">
      <w:pPr>
        <w:spacing w:line="200" w:lineRule="exact"/>
        <w:rPr>
          <w:rFonts w:asciiTheme="minorHAnsi" w:hAnsiTheme="minorHAnsi"/>
          <w:sz w:val="22"/>
          <w:szCs w:val="22"/>
        </w:rPr>
      </w:pPr>
    </w:p>
    <w:p w14:paraId="085FC642" w14:textId="77777777" w:rsidR="006B2B54" w:rsidRPr="003D78CF" w:rsidRDefault="00E773D9">
      <w:pPr>
        <w:spacing w:before="50"/>
        <w:ind w:left="160"/>
        <w:rPr>
          <w:rFonts w:asciiTheme="minorHAnsi" w:hAnsiTheme="minorHAnsi"/>
          <w:sz w:val="22"/>
          <w:szCs w:val="22"/>
        </w:rPr>
      </w:pPr>
      <w:r w:rsidRPr="003D78CF">
        <w:rPr>
          <w:rFonts w:asciiTheme="minorHAnsi" w:hAnsiTheme="minorHAnsi"/>
          <w:color w:val="08044A"/>
          <w:sz w:val="22"/>
          <w:szCs w:val="22"/>
        </w:rPr>
        <w:t>TRAINEE</w:t>
      </w:r>
      <w:r w:rsidRPr="003D78CF">
        <w:rPr>
          <w:rFonts w:asciiTheme="minorHAnsi" w:hAnsiTheme="minorHAnsi"/>
          <w:color w:val="08044A"/>
          <w:spacing w:val="32"/>
          <w:sz w:val="22"/>
          <w:szCs w:val="22"/>
        </w:rPr>
        <w:t xml:space="preserve"> </w:t>
      </w:r>
      <w:r w:rsidRPr="003D78CF">
        <w:rPr>
          <w:rFonts w:asciiTheme="minorHAnsi" w:hAnsiTheme="minorHAnsi"/>
          <w:color w:val="08044A"/>
          <w:sz w:val="22"/>
          <w:szCs w:val="22"/>
        </w:rPr>
        <w:t>A</w:t>
      </w:r>
      <w:r w:rsidRPr="003D78CF">
        <w:rPr>
          <w:rFonts w:asciiTheme="minorHAnsi" w:hAnsiTheme="minorHAnsi"/>
          <w:color w:val="08044A"/>
          <w:spacing w:val="-8"/>
          <w:sz w:val="22"/>
          <w:szCs w:val="22"/>
        </w:rPr>
        <w:t>R</w:t>
      </w:r>
      <w:r w:rsidRPr="003D78CF">
        <w:rPr>
          <w:rFonts w:asciiTheme="minorHAnsi" w:hAnsiTheme="minorHAnsi"/>
          <w:color w:val="08044A"/>
          <w:sz w:val="22"/>
          <w:szCs w:val="22"/>
        </w:rPr>
        <w:t>T</w:t>
      </w:r>
      <w:r w:rsidRPr="003D78CF">
        <w:rPr>
          <w:rFonts w:asciiTheme="minorHAnsi" w:hAnsiTheme="minorHAnsi"/>
          <w:color w:val="08044A"/>
          <w:spacing w:val="15"/>
          <w:sz w:val="22"/>
          <w:szCs w:val="22"/>
        </w:rPr>
        <w:t xml:space="preserve"> </w:t>
      </w:r>
      <w:r w:rsidRPr="003D78CF">
        <w:rPr>
          <w:rFonts w:asciiTheme="minorHAnsi" w:hAnsiTheme="minorHAnsi"/>
          <w:color w:val="08044A"/>
          <w:sz w:val="22"/>
          <w:szCs w:val="22"/>
        </w:rPr>
        <w:t xml:space="preserve">TEACHER </w:t>
      </w:r>
      <w:r w:rsidRPr="003D78CF">
        <w:rPr>
          <w:rFonts w:asciiTheme="minorHAnsi" w:hAnsiTheme="minorHAnsi"/>
          <w:color w:val="08044A"/>
          <w:spacing w:val="2"/>
          <w:sz w:val="22"/>
          <w:szCs w:val="22"/>
        </w:rPr>
        <w:t xml:space="preserve"> </w:t>
      </w:r>
      <w:r w:rsidRPr="003D78CF">
        <w:rPr>
          <w:rFonts w:asciiTheme="minorHAnsi" w:hAnsiTheme="minorHAnsi"/>
          <w:color w:val="08044A"/>
          <w:sz w:val="22"/>
          <w:szCs w:val="22"/>
        </w:rPr>
        <w:t>–</w:t>
      </w:r>
      <w:r w:rsidRPr="003D78CF">
        <w:rPr>
          <w:rFonts w:asciiTheme="minorHAnsi" w:hAnsiTheme="minorHAnsi"/>
          <w:color w:val="08044A"/>
          <w:spacing w:val="3"/>
          <w:sz w:val="22"/>
          <w:szCs w:val="22"/>
        </w:rPr>
        <w:t xml:space="preserve"> </w:t>
      </w:r>
      <w:r w:rsidRPr="003D78CF">
        <w:rPr>
          <w:rFonts w:asciiTheme="minorHAnsi" w:hAnsiTheme="minorHAnsi"/>
          <w:color w:val="08044A"/>
          <w:sz w:val="22"/>
          <w:szCs w:val="22"/>
        </w:rPr>
        <w:t>May</w:t>
      </w:r>
      <w:r w:rsidRPr="003D78CF">
        <w:rPr>
          <w:rFonts w:asciiTheme="minorHAnsi" w:hAnsiTheme="minorHAnsi"/>
          <w:color w:val="08044A"/>
          <w:spacing w:val="13"/>
          <w:sz w:val="22"/>
          <w:szCs w:val="22"/>
        </w:rPr>
        <w:t xml:space="preserve"> </w:t>
      </w:r>
      <w:r w:rsidRPr="003D78CF">
        <w:rPr>
          <w:rFonts w:asciiTheme="minorHAnsi" w:hAnsiTheme="minorHAnsi"/>
          <w:color w:val="08044A"/>
          <w:sz w:val="22"/>
          <w:szCs w:val="22"/>
        </w:rPr>
        <w:t>2008</w:t>
      </w:r>
      <w:r w:rsidRPr="003D78CF">
        <w:rPr>
          <w:rFonts w:asciiTheme="minorHAnsi" w:hAnsiTheme="minorHAnsi"/>
          <w:color w:val="08044A"/>
          <w:spacing w:val="15"/>
          <w:sz w:val="22"/>
          <w:szCs w:val="22"/>
        </w:rPr>
        <w:t xml:space="preserve"> </w:t>
      </w:r>
      <w:r w:rsidRPr="003D78CF">
        <w:rPr>
          <w:rFonts w:asciiTheme="minorHAnsi" w:hAnsiTheme="minorHAnsi"/>
          <w:color w:val="08044A"/>
          <w:sz w:val="22"/>
          <w:szCs w:val="22"/>
        </w:rPr>
        <w:t>­</w:t>
      </w:r>
      <w:r w:rsidRPr="003D78CF">
        <w:rPr>
          <w:rFonts w:asciiTheme="minorHAnsi" w:hAnsiTheme="minorHAnsi"/>
          <w:color w:val="08044A"/>
          <w:spacing w:val="2"/>
          <w:sz w:val="22"/>
          <w:szCs w:val="22"/>
        </w:rPr>
        <w:t xml:space="preserve"> </w:t>
      </w:r>
      <w:r w:rsidRPr="003D78CF">
        <w:rPr>
          <w:rFonts w:asciiTheme="minorHAnsi" w:hAnsiTheme="minorHAnsi"/>
          <w:color w:val="08044A"/>
          <w:sz w:val="22"/>
          <w:szCs w:val="22"/>
        </w:rPr>
        <w:t>January</w:t>
      </w:r>
      <w:r w:rsidRPr="003D78CF">
        <w:rPr>
          <w:rFonts w:asciiTheme="minorHAnsi" w:hAnsiTheme="minorHAnsi"/>
          <w:color w:val="08044A"/>
          <w:spacing w:val="23"/>
          <w:sz w:val="22"/>
          <w:szCs w:val="22"/>
        </w:rPr>
        <w:t xml:space="preserve"> </w:t>
      </w:r>
      <w:r w:rsidRPr="003D78CF">
        <w:rPr>
          <w:rFonts w:asciiTheme="minorHAnsi" w:hAnsiTheme="minorHAnsi"/>
          <w:color w:val="08044A"/>
          <w:w w:val="106"/>
          <w:sz w:val="22"/>
          <w:szCs w:val="22"/>
        </w:rPr>
        <w:t>2010</w:t>
      </w:r>
    </w:p>
    <w:p w14:paraId="5D4579B0" w14:textId="77777777" w:rsidR="006B2B54" w:rsidRPr="003D78CF" w:rsidRDefault="00E773D9">
      <w:pPr>
        <w:spacing w:before="53"/>
        <w:ind w:left="160"/>
        <w:rPr>
          <w:rFonts w:asciiTheme="minorHAnsi" w:hAnsiTheme="minorHAnsi"/>
          <w:sz w:val="22"/>
          <w:szCs w:val="22"/>
        </w:rPr>
      </w:pPr>
      <w:r w:rsidRPr="003D78CF">
        <w:rPr>
          <w:rFonts w:asciiTheme="minorHAnsi" w:hAnsiTheme="minorHAnsi"/>
          <w:color w:val="08044A"/>
          <w:sz w:val="22"/>
          <w:szCs w:val="22"/>
        </w:rPr>
        <w:t>Employers  name</w:t>
      </w:r>
      <w:r w:rsidRPr="003D78CF">
        <w:rPr>
          <w:rFonts w:asciiTheme="minorHAnsi" w:hAnsiTheme="minorHAnsi"/>
          <w:color w:val="08044A"/>
          <w:spacing w:val="16"/>
          <w:sz w:val="22"/>
          <w:szCs w:val="22"/>
        </w:rPr>
        <w:t xml:space="preserve"> </w:t>
      </w:r>
      <w:r w:rsidRPr="003D78CF">
        <w:rPr>
          <w:rFonts w:asciiTheme="minorHAnsi" w:hAnsiTheme="minorHAnsi"/>
          <w:color w:val="08044A"/>
          <w:sz w:val="22"/>
          <w:szCs w:val="22"/>
        </w:rPr>
        <w:t>­</w:t>
      </w:r>
      <w:r w:rsidRPr="003D78CF">
        <w:rPr>
          <w:rFonts w:asciiTheme="minorHAnsi" w:hAnsiTheme="minorHAnsi"/>
          <w:color w:val="08044A"/>
          <w:spacing w:val="2"/>
          <w:sz w:val="22"/>
          <w:szCs w:val="22"/>
        </w:rPr>
        <w:t xml:space="preserve"> </w:t>
      </w:r>
      <w:r w:rsidRPr="003D78CF">
        <w:rPr>
          <w:rFonts w:asciiTheme="minorHAnsi" w:hAnsiTheme="minorHAnsi"/>
          <w:color w:val="08044A"/>
          <w:w w:val="106"/>
          <w:sz w:val="22"/>
          <w:szCs w:val="22"/>
        </w:rPr>
        <w:t>Birmingham</w:t>
      </w:r>
    </w:p>
    <w:p w14:paraId="4D5A391E" w14:textId="77777777" w:rsidR="006B2B54" w:rsidRPr="003D78CF" w:rsidRDefault="006B2B54">
      <w:pPr>
        <w:spacing w:before="4" w:line="240" w:lineRule="exact"/>
        <w:rPr>
          <w:rFonts w:asciiTheme="minorHAnsi" w:hAnsiTheme="minorHAnsi"/>
          <w:sz w:val="22"/>
          <w:szCs w:val="22"/>
        </w:rPr>
      </w:pPr>
    </w:p>
    <w:p w14:paraId="194E081F" w14:textId="77777777" w:rsidR="006B2B54" w:rsidRPr="003D78CF" w:rsidRDefault="00E773D9">
      <w:pPr>
        <w:ind w:left="160"/>
        <w:rPr>
          <w:rFonts w:asciiTheme="minorHAnsi" w:hAnsiTheme="minorHAnsi"/>
          <w:sz w:val="22"/>
          <w:szCs w:val="22"/>
        </w:rPr>
      </w:pPr>
      <w:r w:rsidRPr="003D78CF">
        <w:rPr>
          <w:rFonts w:asciiTheme="minorHAnsi" w:hAnsiTheme="minorHAnsi"/>
          <w:color w:val="08044A"/>
          <w:sz w:val="22"/>
          <w:szCs w:val="22"/>
        </w:rPr>
        <w:t>CASHIER</w:t>
      </w:r>
      <w:r w:rsidRPr="003D78CF">
        <w:rPr>
          <w:rFonts w:asciiTheme="minorHAnsi" w:hAnsiTheme="minorHAnsi"/>
          <w:color w:val="08044A"/>
          <w:spacing w:val="32"/>
          <w:sz w:val="22"/>
          <w:szCs w:val="22"/>
        </w:rPr>
        <w:t xml:space="preserve"> </w:t>
      </w:r>
      <w:r w:rsidRPr="003D78CF">
        <w:rPr>
          <w:rFonts w:asciiTheme="minorHAnsi" w:hAnsiTheme="minorHAnsi"/>
          <w:color w:val="08044A"/>
          <w:sz w:val="22"/>
          <w:szCs w:val="22"/>
        </w:rPr>
        <w:t>–</w:t>
      </w:r>
      <w:r w:rsidRPr="003D78CF">
        <w:rPr>
          <w:rFonts w:asciiTheme="minorHAnsi" w:hAnsiTheme="minorHAnsi"/>
          <w:color w:val="08044A"/>
          <w:spacing w:val="3"/>
          <w:sz w:val="22"/>
          <w:szCs w:val="22"/>
        </w:rPr>
        <w:t xml:space="preserve"> </w:t>
      </w:r>
      <w:r w:rsidRPr="003D78CF">
        <w:rPr>
          <w:rFonts w:asciiTheme="minorHAnsi" w:hAnsiTheme="minorHAnsi"/>
          <w:color w:val="08044A"/>
          <w:sz w:val="22"/>
          <w:szCs w:val="22"/>
        </w:rPr>
        <w:t>July</w:t>
      </w:r>
      <w:r w:rsidRPr="003D78CF">
        <w:rPr>
          <w:rFonts w:asciiTheme="minorHAnsi" w:hAnsiTheme="minorHAnsi"/>
          <w:color w:val="08044A"/>
          <w:spacing w:val="12"/>
          <w:sz w:val="22"/>
          <w:szCs w:val="22"/>
        </w:rPr>
        <w:t xml:space="preserve"> </w:t>
      </w:r>
      <w:r w:rsidRPr="003D78CF">
        <w:rPr>
          <w:rFonts w:asciiTheme="minorHAnsi" w:hAnsiTheme="minorHAnsi"/>
          <w:color w:val="08044A"/>
          <w:sz w:val="22"/>
          <w:szCs w:val="22"/>
        </w:rPr>
        <w:t>2007</w:t>
      </w:r>
      <w:r w:rsidRPr="003D78CF">
        <w:rPr>
          <w:rFonts w:asciiTheme="minorHAnsi" w:hAnsiTheme="minorHAnsi"/>
          <w:color w:val="08044A"/>
          <w:spacing w:val="15"/>
          <w:sz w:val="22"/>
          <w:szCs w:val="22"/>
        </w:rPr>
        <w:t xml:space="preserve"> </w:t>
      </w:r>
      <w:r w:rsidRPr="003D78CF">
        <w:rPr>
          <w:rFonts w:asciiTheme="minorHAnsi" w:hAnsiTheme="minorHAnsi"/>
          <w:color w:val="08044A"/>
          <w:sz w:val="22"/>
          <w:szCs w:val="22"/>
        </w:rPr>
        <w:t>­</w:t>
      </w:r>
      <w:r w:rsidRPr="003D78CF">
        <w:rPr>
          <w:rFonts w:asciiTheme="minorHAnsi" w:hAnsiTheme="minorHAnsi"/>
          <w:color w:val="08044A"/>
          <w:spacing w:val="2"/>
          <w:sz w:val="22"/>
          <w:szCs w:val="22"/>
        </w:rPr>
        <w:t xml:space="preserve"> </w:t>
      </w:r>
      <w:r w:rsidRPr="003D78CF">
        <w:rPr>
          <w:rFonts w:asciiTheme="minorHAnsi" w:hAnsiTheme="minorHAnsi"/>
          <w:color w:val="08044A"/>
          <w:sz w:val="22"/>
          <w:szCs w:val="22"/>
        </w:rPr>
        <w:t>May</w:t>
      </w:r>
      <w:r w:rsidRPr="003D78CF">
        <w:rPr>
          <w:rFonts w:asciiTheme="minorHAnsi" w:hAnsiTheme="minorHAnsi"/>
          <w:color w:val="08044A"/>
          <w:spacing w:val="13"/>
          <w:sz w:val="22"/>
          <w:szCs w:val="22"/>
        </w:rPr>
        <w:t xml:space="preserve"> </w:t>
      </w:r>
      <w:r w:rsidRPr="003D78CF">
        <w:rPr>
          <w:rFonts w:asciiTheme="minorHAnsi" w:hAnsiTheme="minorHAnsi"/>
          <w:color w:val="08044A"/>
          <w:w w:val="106"/>
          <w:sz w:val="22"/>
          <w:szCs w:val="22"/>
        </w:rPr>
        <w:t>2008</w:t>
      </w:r>
    </w:p>
    <w:p w14:paraId="619A4708" w14:textId="77777777" w:rsidR="006B2B54" w:rsidRPr="003D78CF" w:rsidRDefault="00E773D9">
      <w:pPr>
        <w:spacing w:before="53"/>
        <w:ind w:left="160"/>
        <w:rPr>
          <w:rFonts w:asciiTheme="minorHAnsi" w:hAnsiTheme="minorHAnsi"/>
          <w:sz w:val="22"/>
          <w:szCs w:val="22"/>
        </w:rPr>
      </w:pPr>
      <w:r w:rsidRPr="003D78CF">
        <w:rPr>
          <w:rFonts w:asciiTheme="minorHAnsi" w:hAnsiTheme="minorHAnsi"/>
          <w:color w:val="08044A"/>
          <w:sz w:val="22"/>
          <w:szCs w:val="22"/>
        </w:rPr>
        <w:t>Employers  name</w:t>
      </w:r>
      <w:r w:rsidRPr="003D78CF">
        <w:rPr>
          <w:rFonts w:asciiTheme="minorHAnsi" w:hAnsiTheme="minorHAnsi"/>
          <w:color w:val="08044A"/>
          <w:spacing w:val="16"/>
          <w:sz w:val="22"/>
          <w:szCs w:val="22"/>
        </w:rPr>
        <w:t xml:space="preserve"> </w:t>
      </w:r>
      <w:r w:rsidRPr="003D78CF">
        <w:rPr>
          <w:rFonts w:asciiTheme="minorHAnsi" w:hAnsiTheme="minorHAnsi"/>
          <w:color w:val="08044A"/>
          <w:sz w:val="22"/>
          <w:szCs w:val="22"/>
        </w:rPr>
        <w:t>­</w:t>
      </w:r>
      <w:r w:rsidRPr="003D78CF">
        <w:rPr>
          <w:rFonts w:asciiTheme="minorHAnsi" w:hAnsiTheme="minorHAnsi"/>
          <w:color w:val="08044A"/>
          <w:spacing w:val="2"/>
          <w:sz w:val="22"/>
          <w:szCs w:val="22"/>
        </w:rPr>
        <w:t xml:space="preserve"> </w:t>
      </w:r>
      <w:r w:rsidRPr="003D78CF">
        <w:rPr>
          <w:rFonts w:asciiTheme="minorHAnsi" w:hAnsiTheme="minorHAnsi"/>
          <w:color w:val="08044A"/>
          <w:w w:val="106"/>
          <w:sz w:val="22"/>
          <w:szCs w:val="22"/>
        </w:rPr>
        <w:t>Birmingham</w:t>
      </w:r>
    </w:p>
    <w:p w14:paraId="76A3D977" w14:textId="77777777" w:rsidR="006B2B54" w:rsidRPr="003D78CF" w:rsidRDefault="006B2B54">
      <w:pPr>
        <w:spacing w:before="2" w:line="160" w:lineRule="exact"/>
        <w:rPr>
          <w:rFonts w:asciiTheme="minorHAnsi" w:hAnsiTheme="minorHAnsi"/>
          <w:sz w:val="22"/>
          <w:szCs w:val="22"/>
        </w:rPr>
      </w:pPr>
    </w:p>
    <w:p w14:paraId="06DAA916" w14:textId="77777777" w:rsidR="006B2B54" w:rsidRPr="003D78CF" w:rsidRDefault="006B2B54">
      <w:pPr>
        <w:spacing w:line="200" w:lineRule="exact"/>
        <w:rPr>
          <w:rFonts w:asciiTheme="minorHAnsi" w:hAnsiTheme="minorHAnsi"/>
          <w:sz w:val="22"/>
          <w:szCs w:val="22"/>
        </w:rPr>
      </w:pPr>
    </w:p>
    <w:p w14:paraId="0D957867" w14:textId="77777777" w:rsidR="006B2B54" w:rsidRPr="003D78CF" w:rsidRDefault="00E773D9">
      <w:pPr>
        <w:spacing w:line="120" w:lineRule="exact"/>
        <w:ind w:left="160"/>
        <w:rPr>
          <w:rFonts w:asciiTheme="minorHAnsi" w:hAnsiTheme="minorHAnsi"/>
          <w:sz w:val="22"/>
          <w:szCs w:val="22"/>
        </w:rPr>
      </w:pPr>
      <w:r w:rsidRPr="003D78CF">
        <w:rPr>
          <w:rFonts w:asciiTheme="minorHAnsi" w:hAnsiTheme="minorHAnsi"/>
          <w:b/>
          <w:color w:val="08044A"/>
          <w:sz w:val="22"/>
          <w:szCs w:val="22"/>
          <w:u w:color="08044A"/>
        </w:rPr>
        <w:t>KEY</w:t>
      </w:r>
      <w:r w:rsidRPr="003D78CF">
        <w:rPr>
          <w:rFonts w:asciiTheme="minorHAnsi" w:hAnsiTheme="minorHAnsi"/>
          <w:b/>
          <w:color w:val="08044A"/>
          <w:spacing w:val="22"/>
          <w:sz w:val="22"/>
          <w:szCs w:val="22"/>
          <w:u w:color="08044A"/>
        </w:rPr>
        <w:t xml:space="preserve"> </w:t>
      </w:r>
      <w:r w:rsidRPr="003D78CF">
        <w:rPr>
          <w:rFonts w:asciiTheme="minorHAnsi" w:hAnsiTheme="minorHAnsi"/>
          <w:b/>
          <w:color w:val="08044A"/>
          <w:sz w:val="22"/>
          <w:szCs w:val="22"/>
          <w:u w:color="08044A"/>
        </w:rPr>
        <w:t xml:space="preserve">SKILLS </w:t>
      </w:r>
      <w:r w:rsidRPr="003D78CF">
        <w:rPr>
          <w:rFonts w:asciiTheme="minorHAnsi" w:hAnsiTheme="minorHAnsi"/>
          <w:b/>
          <w:color w:val="08044A"/>
          <w:spacing w:val="1"/>
          <w:sz w:val="22"/>
          <w:szCs w:val="22"/>
          <w:u w:color="08044A"/>
        </w:rPr>
        <w:t xml:space="preserve"> </w:t>
      </w:r>
      <w:r w:rsidRPr="003D78CF">
        <w:rPr>
          <w:rFonts w:asciiTheme="minorHAnsi" w:hAnsiTheme="minorHAnsi"/>
          <w:b/>
          <w:color w:val="08044A"/>
          <w:sz w:val="22"/>
          <w:szCs w:val="22"/>
          <w:u w:color="08044A"/>
        </w:rPr>
        <w:t>AND</w:t>
      </w:r>
      <w:r w:rsidRPr="003D78CF">
        <w:rPr>
          <w:rFonts w:asciiTheme="minorHAnsi" w:hAnsiTheme="minorHAnsi"/>
          <w:b/>
          <w:color w:val="08044A"/>
          <w:spacing w:val="22"/>
          <w:sz w:val="22"/>
          <w:szCs w:val="22"/>
          <w:u w:color="08044A"/>
        </w:rPr>
        <w:t xml:space="preserve"> </w:t>
      </w:r>
      <w:r w:rsidRPr="003D78CF">
        <w:rPr>
          <w:rFonts w:asciiTheme="minorHAnsi" w:hAnsiTheme="minorHAnsi"/>
          <w:b/>
          <w:color w:val="08044A"/>
          <w:w w:val="106"/>
          <w:sz w:val="22"/>
          <w:szCs w:val="22"/>
          <w:u w:color="08044A"/>
        </w:rPr>
        <w:t>COMPETENCIES</w:t>
      </w:r>
    </w:p>
    <w:p w14:paraId="3A38BEDE" w14:textId="77777777" w:rsidR="006B2B54" w:rsidRPr="003D78CF" w:rsidRDefault="006B2B54">
      <w:pPr>
        <w:spacing w:before="5" w:line="180" w:lineRule="exact"/>
        <w:rPr>
          <w:rFonts w:asciiTheme="minorHAnsi" w:hAnsiTheme="minorHAnsi"/>
          <w:sz w:val="22"/>
          <w:szCs w:val="22"/>
        </w:rPr>
      </w:pPr>
    </w:p>
    <w:p w14:paraId="2DFF0E03" w14:textId="77777777" w:rsidR="006B2B54" w:rsidRPr="003D78CF" w:rsidRDefault="00E773D9">
      <w:pPr>
        <w:spacing w:before="50"/>
        <w:ind w:left="160"/>
        <w:rPr>
          <w:rFonts w:asciiTheme="minorHAnsi" w:hAnsiTheme="minorHAnsi"/>
          <w:sz w:val="22"/>
          <w:szCs w:val="22"/>
        </w:rPr>
      </w:pPr>
      <w:r w:rsidRPr="003D78CF">
        <w:rPr>
          <w:rFonts w:asciiTheme="minorHAnsi" w:hAnsiTheme="minorHAnsi"/>
          <w:color w:val="08044A"/>
          <w:spacing w:val="-9"/>
          <w:w w:val="106"/>
          <w:sz w:val="22"/>
          <w:szCs w:val="22"/>
        </w:rPr>
        <w:t>T</w:t>
      </w:r>
      <w:r w:rsidRPr="003D78CF">
        <w:rPr>
          <w:rFonts w:asciiTheme="minorHAnsi" w:hAnsiTheme="minorHAnsi"/>
          <w:color w:val="08044A"/>
          <w:w w:val="106"/>
          <w:sz w:val="22"/>
          <w:szCs w:val="22"/>
        </w:rPr>
        <w:t>eaching</w:t>
      </w:r>
    </w:p>
    <w:p w14:paraId="2CC947E2" w14:textId="77777777" w:rsidR="006B2B54" w:rsidRPr="003D78CF" w:rsidRDefault="006B2B54">
      <w:pPr>
        <w:spacing w:before="1" w:line="180" w:lineRule="exact"/>
        <w:rPr>
          <w:rFonts w:asciiTheme="minorHAnsi" w:hAnsiTheme="minorHAnsi"/>
          <w:sz w:val="22"/>
          <w:szCs w:val="22"/>
        </w:rPr>
      </w:pPr>
    </w:p>
    <w:p w14:paraId="40D764D2" w14:textId="77777777" w:rsidR="006B2B54" w:rsidRPr="003D78CF" w:rsidRDefault="00E773D9">
      <w:pPr>
        <w:spacing w:line="443" w:lineRule="auto"/>
        <w:ind w:left="585" w:right="7781"/>
        <w:rPr>
          <w:rFonts w:asciiTheme="minorHAnsi" w:hAnsiTheme="minorHAnsi"/>
          <w:sz w:val="22"/>
          <w:szCs w:val="22"/>
        </w:rPr>
      </w:pPr>
      <w:r w:rsidRPr="003D78CF">
        <w:rPr>
          <w:rFonts w:asciiTheme="minorHAnsi" w:hAnsiTheme="minorHAnsi"/>
          <w:sz w:val="22"/>
          <w:szCs w:val="22"/>
        </w:rPr>
        <w:pict w14:anchorId="3C90A198">
          <v:group id="_x0000_s1068" style="position:absolute;left:0;text-align:left;margin-left:42.8pt;margin-top:4pt;width:2.1pt;height:0;z-index:-251657728;mso-position-horizontal-relative:page" coordorigin="856,80" coordsize="42,0">
            <v:shape id="_x0000_s1069" style="position:absolute;left:856;top:80;width:42;height:0" coordorigin="856,80" coordsize="42,0" path="m856,80r43,e" filled="f" strokecolor="#08044a" strokeweight=".78464mm">
              <v:path arrowok="t"/>
            </v:shape>
            <w10:wrap anchorx="page"/>
          </v:group>
        </w:pict>
      </w:r>
      <w:r w:rsidRPr="003D78CF">
        <w:rPr>
          <w:rFonts w:asciiTheme="minorHAnsi" w:hAnsiTheme="minorHAnsi"/>
          <w:sz w:val="22"/>
          <w:szCs w:val="22"/>
        </w:rPr>
        <w:pict w14:anchorId="139413DF">
          <v:group id="_x0000_s1066" style="position:absolute;left:0;text-align:left;margin-left:42.8pt;margin-top:16.75pt;width:2.1pt;height:0;z-index:-251656704;mso-position-horizontal-relative:page" coordorigin="856,335" coordsize="42,0">
            <v:shape id="_x0000_s1067" style="position:absolute;left:856;top:335;width:42;height:0" coordorigin="856,335" coordsize="42,0" path="m856,335r43,e" filled="f" strokecolor="#08044a" strokeweight=".78464mm">
              <v:path arrowok="t"/>
            </v:shape>
            <w10:wrap anchorx="page"/>
          </v:group>
        </w:pict>
      </w:r>
      <w:r w:rsidRPr="003D78CF">
        <w:rPr>
          <w:rFonts w:asciiTheme="minorHAnsi" w:hAnsiTheme="minorHAnsi"/>
          <w:color w:val="08044A"/>
          <w:sz w:val="22"/>
          <w:szCs w:val="22"/>
        </w:rPr>
        <w:t>Building</w:t>
      </w:r>
      <w:r w:rsidRPr="003D78CF">
        <w:rPr>
          <w:rFonts w:asciiTheme="minorHAnsi" w:hAnsiTheme="minorHAnsi"/>
          <w:color w:val="08044A"/>
          <w:spacing w:val="26"/>
          <w:sz w:val="22"/>
          <w:szCs w:val="22"/>
        </w:rPr>
        <w:t xml:space="preserve"> </w:t>
      </w:r>
      <w:r w:rsidRPr="003D78CF">
        <w:rPr>
          <w:rFonts w:asciiTheme="minorHAnsi" w:hAnsiTheme="minorHAnsi"/>
          <w:color w:val="08044A"/>
          <w:w w:val="106"/>
          <w:sz w:val="22"/>
          <w:szCs w:val="22"/>
        </w:rPr>
        <w:t>relationships</w:t>
      </w:r>
      <w:r w:rsidRPr="003D78CF">
        <w:rPr>
          <w:rFonts w:asciiTheme="minorHAnsi" w:hAnsiTheme="minorHAnsi"/>
          <w:color w:val="08044A"/>
          <w:spacing w:val="-3"/>
          <w:w w:val="106"/>
          <w:sz w:val="22"/>
          <w:szCs w:val="22"/>
        </w:rPr>
        <w:t xml:space="preserve"> </w:t>
      </w:r>
      <w:r w:rsidRPr="003D78CF">
        <w:rPr>
          <w:rFonts w:asciiTheme="minorHAnsi" w:hAnsiTheme="minorHAnsi"/>
          <w:color w:val="08044A"/>
          <w:sz w:val="22"/>
          <w:szCs w:val="22"/>
        </w:rPr>
        <w:t>with</w:t>
      </w:r>
      <w:r w:rsidRPr="003D78CF">
        <w:rPr>
          <w:rFonts w:asciiTheme="minorHAnsi" w:hAnsiTheme="minorHAnsi"/>
          <w:color w:val="08044A"/>
          <w:spacing w:val="13"/>
          <w:sz w:val="22"/>
          <w:szCs w:val="22"/>
        </w:rPr>
        <w:t xml:space="preserve"> </w:t>
      </w:r>
      <w:r w:rsidRPr="003D78CF">
        <w:rPr>
          <w:rFonts w:asciiTheme="minorHAnsi" w:hAnsiTheme="minorHAnsi"/>
          <w:color w:val="08044A"/>
          <w:sz w:val="22"/>
          <w:szCs w:val="22"/>
        </w:rPr>
        <w:t>small</w:t>
      </w:r>
      <w:r w:rsidRPr="003D78CF">
        <w:rPr>
          <w:rFonts w:asciiTheme="minorHAnsi" w:hAnsiTheme="minorHAnsi"/>
          <w:color w:val="08044A"/>
          <w:spacing w:val="16"/>
          <w:sz w:val="22"/>
          <w:szCs w:val="22"/>
        </w:rPr>
        <w:t xml:space="preserve"> </w:t>
      </w:r>
      <w:r w:rsidRPr="003D78CF">
        <w:rPr>
          <w:rFonts w:asciiTheme="minorHAnsi" w:hAnsiTheme="minorHAnsi"/>
          <w:color w:val="08044A"/>
          <w:sz w:val="22"/>
          <w:szCs w:val="22"/>
        </w:rPr>
        <w:t>groups</w:t>
      </w:r>
      <w:r w:rsidRPr="003D78CF">
        <w:rPr>
          <w:rFonts w:asciiTheme="minorHAnsi" w:hAnsiTheme="minorHAnsi"/>
          <w:color w:val="08044A"/>
          <w:spacing w:val="20"/>
          <w:sz w:val="22"/>
          <w:szCs w:val="22"/>
        </w:rPr>
        <w:t xml:space="preserve"> </w:t>
      </w:r>
      <w:r w:rsidRPr="003D78CF">
        <w:rPr>
          <w:rFonts w:asciiTheme="minorHAnsi" w:hAnsiTheme="minorHAnsi"/>
          <w:color w:val="08044A"/>
          <w:w w:val="106"/>
          <w:sz w:val="22"/>
          <w:szCs w:val="22"/>
        </w:rPr>
        <w:t>of</w:t>
      </w:r>
      <w:r w:rsidRPr="003D78CF">
        <w:rPr>
          <w:rFonts w:asciiTheme="minorHAnsi" w:hAnsiTheme="minorHAnsi"/>
          <w:color w:val="08044A"/>
          <w:spacing w:val="-1"/>
          <w:sz w:val="22"/>
          <w:szCs w:val="22"/>
        </w:rPr>
        <w:t xml:space="preserve"> </w:t>
      </w:r>
      <w:r w:rsidRPr="003D78CF">
        <w:rPr>
          <w:rFonts w:asciiTheme="minorHAnsi" w:hAnsiTheme="minorHAnsi"/>
          <w:color w:val="08044A"/>
          <w:sz w:val="22"/>
          <w:szCs w:val="22"/>
        </w:rPr>
        <w:t>children.</w:t>
      </w:r>
      <w:r w:rsidRPr="003D78CF">
        <w:rPr>
          <w:rFonts w:asciiTheme="minorHAnsi" w:hAnsiTheme="minorHAnsi"/>
          <w:color w:val="08044A"/>
          <w:spacing w:val="29"/>
          <w:sz w:val="22"/>
          <w:szCs w:val="22"/>
        </w:rPr>
        <w:t xml:space="preserve"> </w:t>
      </w:r>
      <w:r w:rsidRPr="003D78CF">
        <w:rPr>
          <w:rFonts w:asciiTheme="minorHAnsi" w:hAnsiTheme="minorHAnsi"/>
          <w:color w:val="08044A"/>
          <w:sz w:val="22"/>
          <w:szCs w:val="22"/>
        </w:rPr>
        <w:t>Possess</w:t>
      </w:r>
      <w:r w:rsidRPr="003D78CF">
        <w:rPr>
          <w:rFonts w:asciiTheme="minorHAnsi" w:hAnsiTheme="minorHAnsi"/>
          <w:color w:val="08044A"/>
          <w:spacing w:val="23"/>
          <w:sz w:val="22"/>
          <w:szCs w:val="22"/>
        </w:rPr>
        <w:t xml:space="preserve"> </w:t>
      </w:r>
      <w:r w:rsidRPr="003D78CF">
        <w:rPr>
          <w:rFonts w:asciiTheme="minorHAnsi" w:hAnsiTheme="minorHAnsi"/>
          <w:color w:val="08044A"/>
          <w:sz w:val="22"/>
          <w:szCs w:val="22"/>
        </w:rPr>
        <w:t>current</w:t>
      </w:r>
      <w:r w:rsidRPr="003D78CF">
        <w:rPr>
          <w:rFonts w:asciiTheme="minorHAnsi" w:hAnsiTheme="minorHAnsi"/>
          <w:color w:val="08044A"/>
          <w:spacing w:val="21"/>
          <w:sz w:val="22"/>
          <w:szCs w:val="22"/>
        </w:rPr>
        <w:t xml:space="preserve"> </w:t>
      </w:r>
      <w:r w:rsidRPr="003D78CF">
        <w:rPr>
          <w:rFonts w:asciiTheme="minorHAnsi" w:hAnsiTheme="minorHAnsi"/>
          <w:color w:val="08044A"/>
          <w:sz w:val="22"/>
          <w:szCs w:val="22"/>
        </w:rPr>
        <w:t>First</w:t>
      </w:r>
      <w:r w:rsidRPr="003D78CF">
        <w:rPr>
          <w:rFonts w:asciiTheme="minorHAnsi" w:hAnsiTheme="minorHAnsi"/>
          <w:color w:val="08044A"/>
          <w:spacing w:val="13"/>
          <w:sz w:val="22"/>
          <w:szCs w:val="22"/>
        </w:rPr>
        <w:t xml:space="preserve"> </w:t>
      </w:r>
      <w:r w:rsidRPr="003D78CF">
        <w:rPr>
          <w:rFonts w:asciiTheme="minorHAnsi" w:hAnsiTheme="minorHAnsi"/>
          <w:color w:val="08044A"/>
          <w:sz w:val="22"/>
          <w:szCs w:val="22"/>
        </w:rPr>
        <w:t>Aid</w:t>
      </w:r>
      <w:r w:rsidRPr="003D78CF">
        <w:rPr>
          <w:rFonts w:asciiTheme="minorHAnsi" w:hAnsiTheme="minorHAnsi"/>
          <w:color w:val="08044A"/>
          <w:spacing w:val="11"/>
          <w:sz w:val="22"/>
          <w:szCs w:val="22"/>
        </w:rPr>
        <w:t xml:space="preserve"> </w:t>
      </w:r>
      <w:r w:rsidRPr="003D78CF">
        <w:rPr>
          <w:rFonts w:asciiTheme="minorHAnsi" w:hAnsiTheme="minorHAnsi"/>
          <w:color w:val="08044A"/>
          <w:sz w:val="22"/>
          <w:szCs w:val="22"/>
        </w:rPr>
        <w:t>and</w:t>
      </w:r>
      <w:r w:rsidRPr="003D78CF">
        <w:rPr>
          <w:rFonts w:asciiTheme="minorHAnsi" w:hAnsiTheme="minorHAnsi"/>
          <w:color w:val="08044A"/>
          <w:spacing w:val="10"/>
          <w:sz w:val="22"/>
          <w:szCs w:val="22"/>
        </w:rPr>
        <w:t xml:space="preserve"> </w:t>
      </w:r>
      <w:r w:rsidRPr="003D78CF">
        <w:rPr>
          <w:rFonts w:asciiTheme="minorHAnsi" w:hAnsiTheme="minorHAnsi"/>
          <w:color w:val="08044A"/>
          <w:w w:val="106"/>
          <w:sz w:val="22"/>
          <w:szCs w:val="22"/>
        </w:rPr>
        <w:t>CPR</w:t>
      </w:r>
      <w:r w:rsidRPr="003D78CF">
        <w:rPr>
          <w:rFonts w:asciiTheme="minorHAnsi" w:hAnsiTheme="minorHAnsi"/>
          <w:color w:val="08044A"/>
          <w:spacing w:val="-1"/>
          <w:sz w:val="22"/>
          <w:szCs w:val="22"/>
        </w:rPr>
        <w:t xml:space="preserve"> </w:t>
      </w:r>
      <w:r w:rsidRPr="003D78CF">
        <w:rPr>
          <w:rFonts w:asciiTheme="minorHAnsi" w:hAnsiTheme="minorHAnsi"/>
          <w:color w:val="08044A"/>
          <w:w w:val="106"/>
          <w:sz w:val="22"/>
          <w:szCs w:val="22"/>
        </w:rPr>
        <w:t>cards.</w:t>
      </w:r>
    </w:p>
    <w:p w14:paraId="22439D37" w14:textId="77777777" w:rsidR="006B2B54" w:rsidRPr="003D78CF" w:rsidRDefault="00E773D9">
      <w:pPr>
        <w:spacing w:line="120" w:lineRule="exact"/>
        <w:ind w:left="585"/>
        <w:rPr>
          <w:rFonts w:asciiTheme="minorHAnsi" w:hAnsiTheme="minorHAnsi"/>
          <w:sz w:val="22"/>
          <w:szCs w:val="22"/>
        </w:rPr>
      </w:pPr>
      <w:r w:rsidRPr="003D78CF">
        <w:rPr>
          <w:rFonts w:asciiTheme="minorHAnsi" w:hAnsiTheme="minorHAnsi"/>
          <w:sz w:val="22"/>
          <w:szCs w:val="22"/>
        </w:rPr>
        <w:pict w14:anchorId="32CB08B6">
          <v:group id="_x0000_s1064" style="position:absolute;left:0;text-align:left;margin-left:42.8pt;margin-top:3.7pt;width:2.1pt;height:0;z-index:-251655680;mso-position-horizontal-relative:page" coordorigin="856,74" coordsize="42,0">
            <v:shape id="_x0000_s1065" style="position:absolute;left:856;top:74;width:42;height:0" coordorigin="856,74" coordsize="42,0" path="m856,74r43,e" filled="f" strokecolor="#08044a" strokeweight=".78464mm">
              <v:path arrowok="t"/>
            </v:shape>
            <w10:wrap anchorx="page"/>
          </v:group>
        </w:pict>
      </w:r>
      <w:r w:rsidRPr="003D78CF">
        <w:rPr>
          <w:rFonts w:asciiTheme="minorHAnsi" w:hAnsiTheme="minorHAnsi"/>
          <w:color w:val="08044A"/>
          <w:sz w:val="22"/>
          <w:szCs w:val="22"/>
        </w:rPr>
        <w:t>Keeping</w:t>
      </w:r>
      <w:r w:rsidRPr="003D78CF">
        <w:rPr>
          <w:rFonts w:asciiTheme="minorHAnsi" w:hAnsiTheme="minorHAnsi"/>
          <w:color w:val="08044A"/>
          <w:spacing w:val="25"/>
          <w:sz w:val="22"/>
          <w:szCs w:val="22"/>
        </w:rPr>
        <w:t xml:space="preserve"> </w:t>
      </w:r>
      <w:r w:rsidRPr="003D78CF">
        <w:rPr>
          <w:rFonts w:asciiTheme="minorHAnsi" w:hAnsiTheme="minorHAnsi"/>
          <w:color w:val="08044A"/>
          <w:sz w:val="22"/>
          <w:szCs w:val="22"/>
        </w:rPr>
        <w:t>up</w:t>
      </w:r>
      <w:r w:rsidRPr="003D78CF">
        <w:rPr>
          <w:rFonts w:asciiTheme="minorHAnsi" w:hAnsiTheme="minorHAnsi"/>
          <w:color w:val="08044A"/>
          <w:spacing w:val="7"/>
          <w:sz w:val="22"/>
          <w:szCs w:val="22"/>
        </w:rPr>
        <w:t xml:space="preserve"> </w:t>
      </w:r>
      <w:r w:rsidRPr="003D78CF">
        <w:rPr>
          <w:rFonts w:asciiTheme="minorHAnsi" w:hAnsiTheme="minorHAnsi"/>
          <w:color w:val="08044A"/>
          <w:sz w:val="22"/>
          <w:szCs w:val="22"/>
        </w:rPr>
        <w:t>to</w:t>
      </w:r>
      <w:r w:rsidRPr="003D78CF">
        <w:rPr>
          <w:rFonts w:asciiTheme="minorHAnsi" w:hAnsiTheme="minorHAnsi"/>
          <w:color w:val="08044A"/>
          <w:spacing w:val="5"/>
          <w:sz w:val="22"/>
          <w:szCs w:val="22"/>
        </w:rPr>
        <w:t xml:space="preserve"> </w:t>
      </w:r>
      <w:r w:rsidRPr="003D78CF">
        <w:rPr>
          <w:rFonts w:asciiTheme="minorHAnsi" w:hAnsiTheme="minorHAnsi"/>
          <w:color w:val="08044A"/>
          <w:sz w:val="22"/>
          <w:szCs w:val="22"/>
        </w:rPr>
        <w:t>date</w:t>
      </w:r>
      <w:r w:rsidRPr="003D78CF">
        <w:rPr>
          <w:rFonts w:asciiTheme="minorHAnsi" w:hAnsiTheme="minorHAnsi"/>
          <w:color w:val="08044A"/>
          <w:spacing w:val="12"/>
          <w:sz w:val="22"/>
          <w:szCs w:val="22"/>
        </w:rPr>
        <w:t xml:space="preserve"> </w:t>
      </w:r>
      <w:r w:rsidRPr="003D78CF">
        <w:rPr>
          <w:rFonts w:asciiTheme="minorHAnsi" w:hAnsiTheme="minorHAnsi"/>
          <w:color w:val="08044A"/>
          <w:sz w:val="22"/>
          <w:szCs w:val="22"/>
        </w:rPr>
        <w:t>with</w:t>
      </w:r>
      <w:r w:rsidRPr="003D78CF">
        <w:rPr>
          <w:rFonts w:asciiTheme="minorHAnsi" w:hAnsiTheme="minorHAnsi"/>
          <w:color w:val="08044A"/>
          <w:spacing w:val="13"/>
          <w:sz w:val="22"/>
          <w:szCs w:val="22"/>
        </w:rPr>
        <w:t xml:space="preserve"> </w:t>
      </w:r>
      <w:r w:rsidRPr="003D78CF">
        <w:rPr>
          <w:rFonts w:asciiTheme="minorHAnsi" w:hAnsiTheme="minorHAnsi"/>
          <w:color w:val="08044A"/>
          <w:sz w:val="22"/>
          <w:szCs w:val="22"/>
        </w:rPr>
        <w:t>changes</w:t>
      </w:r>
      <w:r w:rsidRPr="003D78CF">
        <w:rPr>
          <w:rFonts w:asciiTheme="minorHAnsi" w:hAnsiTheme="minorHAnsi"/>
          <w:color w:val="08044A"/>
          <w:spacing w:val="24"/>
          <w:sz w:val="22"/>
          <w:szCs w:val="22"/>
        </w:rPr>
        <w:t xml:space="preserve"> </w:t>
      </w:r>
      <w:r w:rsidRPr="003D78CF">
        <w:rPr>
          <w:rFonts w:asciiTheme="minorHAnsi" w:hAnsiTheme="minorHAnsi"/>
          <w:color w:val="08044A"/>
          <w:sz w:val="22"/>
          <w:szCs w:val="22"/>
        </w:rPr>
        <w:t>in</w:t>
      </w:r>
      <w:r w:rsidRPr="003D78CF">
        <w:rPr>
          <w:rFonts w:asciiTheme="minorHAnsi" w:hAnsiTheme="minorHAnsi"/>
          <w:color w:val="08044A"/>
          <w:spacing w:val="5"/>
          <w:sz w:val="22"/>
          <w:szCs w:val="22"/>
        </w:rPr>
        <w:t xml:space="preserve"> </w:t>
      </w:r>
      <w:r w:rsidRPr="003D78CF">
        <w:rPr>
          <w:rFonts w:asciiTheme="minorHAnsi" w:hAnsiTheme="minorHAnsi"/>
          <w:color w:val="08044A"/>
          <w:sz w:val="22"/>
          <w:szCs w:val="22"/>
        </w:rPr>
        <w:t>the</w:t>
      </w:r>
      <w:r w:rsidRPr="003D78CF">
        <w:rPr>
          <w:rFonts w:asciiTheme="minorHAnsi" w:hAnsiTheme="minorHAnsi"/>
          <w:color w:val="08044A"/>
          <w:spacing w:val="9"/>
          <w:sz w:val="22"/>
          <w:szCs w:val="22"/>
        </w:rPr>
        <w:t xml:space="preserve"> </w:t>
      </w:r>
      <w:r w:rsidRPr="003D78CF">
        <w:rPr>
          <w:rFonts w:asciiTheme="minorHAnsi" w:hAnsiTheme="minorHAnsi"/>
          <w:color w:val="08044A"/>
          <w:sz w:val="22"/>
          <w:szCs w:val="22"/>
        </w:rPr>
        <w:t xml:space="preserve">curriculum </w:t>
      </w:r>
      <w:r w:rsidRPr="003D78CF">
        <w:rPr>
          <w:rFonts w:asciiTheme="minorHAnsi" w:hAnsiTheme="minorHAnsi"/>
          <w:color w:val="08044A"/>
          <w:spacing w:val="1"/>
          <w:sz w:val="22"/>
          <w:szCs w:val="22"/>
        </w:rPr>
        <w:t xml:space="preserve"> </w:t>
      </w:r>
      <w:r w:rsidRPr="003D78CF">
        <w:rPr>
          <w:rFonts w:asciiTheme="minorHAnsi" w:hAnsiTheme="minorHAnsi"/>
          <w:color w:val="08044A"/>
          <w:sz w:val="22"/>
          <w:szCs w:val="22"/>
        </w:rPr>
        <w:t>and</w:t>
      </w:r>
      <w:r w:rsidRPr="003D78CF">
        <w:rPr>
          <w:rFonts w:asciiTheme="minorHAnsi" w:hAnsiTheme="minorHAnsi"/>
          <w:color w:val="08044A"/>
          <w:spacing w:val="10"/>
          <w:sz w:val="22"/>
          <w:szCs w:val="22"/>
        </w:rPr>
        <w:t xml:space="preserve"> </w:t>
      </w:r>
      <w:r w:rsidRPr="003D78CF">
        <w:rPr>
          <w:rFonts w:asciiTheme="minorHAnsi" w:hAnsiTheme="minorHAnsi"/>
          <w:color w:val="08044A"/>
          <w:w w:val="106"/>
          <w:sz w:val="22"/>
          <w:szCs w:val="22"/>
        </w:rPr>
        <w:t>developments</w:t>
      </w:r>
      <w:r w:rsidRPr="003D78CF">
        <w:rPr>
          <w:rFonts w:asciiTheme="minorHAnsi" w:hAnsiTheme="minorHAnsi"/>
          <w:color w:val="08044A"/>
          <w:spacing w:val="-3"/>
          <w:w w:val="106"/>
          <w:sz w:val="22"/>
          <w:szCs w:val="22"/>
        </w:rPr>
        <w:t xml:space="preserve"> </w:t>
      </w:r>
      <w:r w:rsidRPr="003D78CF">
        <w:rPr>
          <w:rFonts w:asciiTheme="minorHAnsi" w:hAnsiTheme="minorHAnsi"/>
          <w:color w:val="08044A"/>
          <w:sz w:val="22"/>
          <w:szCs w:val="22"/>
        </w:rPr>
        <w:t>in</w:t>
      </w:r>
      <w:r w:rsidRPr="003D78CF">
        <w:rPr>
          <w:rFonts w:asciiTheme="minorHAnsi" w:hAnsiTheme="minorHAnsi"/>
          <w:color w:val="08044A"/>
          <w:spacing w:val="5"/>
          <w:sz w:val="22"/>
          <w:szCs w:val="22"/>
        </w:rPr>
        <w:t xml:space="preserve"> </w:t>
      </w:r>
      <w:r w:rsidRPr="003D78CF">
        <w:rPr>
          <w:rFonts w:asciiTheme="minorHAnsi" w:hAnsiTheme="minorHAnsi"/>
          <w:color w:val="08044A"/>
          <w:sz w:val="22"/>
          <w:szCs w:val="22"/>
        </w:rPr>
        <w:t>best</w:t>
      </w:r>
      <w:r w:rsidRPr="003D78CF">
        <w:rPr>
          <w:rFonts w:asciiTheme="minorHAnsi" w:hAnsiTheme="minorHAnsi"/>
          <w:color w:val="08044A"/>
          <w:spacing w:val="12"/>
          <w:sz w:val="22"/>
          <w:szCs w:val="22"/>
        </w:rPr>
        <w:t xml:space="preserve"> </w:t>
      </w:r>
      <w:r w:rsidRPr="003D78CF">
        <w:rPr>
          <w:rFonts w:asciiTheme="minorHAnsi" w:hAnsiTheme="minorHAnsi"/>
          <w:color w:val="08044A"/>
          <w:w w:val="106"/>
          <w:sz w:val="22"/>
          <w:szCs w:val="22"/>
        </w:rPr>
        <w:t>practice.</w:t>
      </w:r>
    </w:p>
    <w:p w14:paraId="16F3010D" w14:textId="77777777" w:rsidR="006B2B54" w:rsidRPr="003D78CF" w:rsidRDefault="006B2B54">
      <w:pPr>
        <w:spacing w:before="6" w:line="100" w:lineRule="exact"/>
        <w:rPr>
          <w:rFonts w:asciiTheme="minorHAnsi" w:hAnsiTheme="minorHAnsi"/>
          <w:sz w:val="22"/>
          <w:szCs w:val="22"/>
        </w:rPr>
      </w:pPr>
    </w:p>
    <w:p w14:paraId="037C20CD" w14:textId="77777777" w:rsidR="006B2B54" w:rsidRPr="003D78CF" w:rsidRDefault="00E773D9">
      <w:pPr>
        <w:ind w:left="585"/>
        <w:rPr>
          <w:rFonts w:asciiTheme="minorHAnsi" w:hAnsiTheme="minorHAnsi"/>
          <w:sz w:val="22"/>
          <w:szCs w:val="22"/>
        </w:rPr>
      </w:pPr>
      <w:r w:rsidRPr="003D78CF">
        <w:rPr>
          <w:rFonts w:asciiTheme="minorHAnsi" w:hAnsiTheme="minorHAnsi"/>
          <w:sz w:val="22"/>
          <w:szCs w:val="22"/>
        </w:rPr>
        <w:pict w14:anchorId="3219F886">
          <v:group id="_x0000_s1062" style="position:absolute;left:0;text-align:left;margin-left:42.8pt;margin-top:4pt;width:2.1pt;height:0;z-index:-251654656;mso-position-horizontal-relative:page" coordorigin="856,80" coordsize="42,0">
            <v:shape id="_x0000_s1063" style="position:absolute;left:856;top:80;width:42;height:0" coordorigin="856,80" coordsize="42,0" path="m856,80r43,e" filled="f" strokecolor="#08044a" strokeweight=".78464mm">
              <v:path arrowok="t"/>
            </v:shape>
            <w10:wrap anchorx="page"/>
          </v:group>
        </w:pict>
      </w:r>
      <w:r w:rsidRPr="003D78CF">
        <w:rPr>
          <w:rFonts w:asciiTheme="minorHAnsi" w:hAnsiTheme="minorHAnsi"/>
          <w:color w:val="08044A"/>
          <w:sz w:val="22"/>
          <w:szCs w:val="22"/>
        </w:rPr>
        <w:t>Using</w:t>
      </w:r>
      <w:r w:rsidRPr="003D78CF">
        <w:rPr>
          <w:rFonts w:asciiTheme="minorHAnsi" w:hAnsiTheme="minorHAnsi"/>
          <w:color w:val="08044A"/>
          <w:spacing w:val="18"/>
          <w:sz w:val="22"/>
          <w:szCs w:val="22"/>
        </w:rPr>
        <w:t xml:space="preserve"> </w:t>
      </w:r>
      <w:r w:rsidRPr="003D78CF">
        <w:rPr>
          <w:rFonts w:asciiTheme="minorHAnsi" w:hAnsiTheme="minorHAnsi"/>
          <w:color w:val="08044A"/>
          <w:sz w:val="22"/>
          <w:szCs w:val="22"/>
        </w:rPr>
        <w:t xml:space="preserve">appropriate </w:t>
      </w:r>
      <w:r w:rsidRPr="003D78CF">
        <w:rPr>
          <w:rFonts w:asciiTheme="minorHAnsi" w:hAnsiTheme="minorHAnsi"/>
          <w:color w:val="08044A"/>
          <w:spacing w:val="2"/>
          <w:sz w:val="22"/>
          <w:szCs w:val="22"/>
        </w:rPr>
        <w:t xml:space="preserve"> </w:t>
      </w:r>
      <w:r w:rsidRPr="003D78CF">
        <w:rPr>
          <w:rFonts w:asciiTheme="minorHAnsi" w:hAnsiTheme="minorHAnsi"/>
          <w:color w:val="08044A"/>
          <w:sz w:val="22"/>
          <w:szCs w:val="22"/>
        </w:rPr>
        <w:t>language</w:t>
      </w:r>
      <w:r w:rsidRPr="003D78CF">
        <w:rPr>
          <w:rFonts w:asciiTheme="minorHAnsi" w:hAnsiTheme="minorHAnsi"/>
          <w:color w:val="08044A"/>
          <w:spacing w:val="27"/>
          <w:sz w:val="22"/>
          <w:szCs w:val="22"/>
        </w:rPr>
        <w:t xml:space="preserve"> </w:t>
      </w:r>
      <w:r w:rsidRPr="003D78CF">
        <w:rPr>
          <w:rFonts w:asciiTheme="minorHAnsi" w:hAnsiTheme="minorHAnsi"/>
          <w:color w:val="08044A"/>
          <w:sz w:val="22"/>
          <w:szCs w:val="22"/>
        </w:rPr>
        <w:t>in</w:t>
      </w:r>
      <w:r w:rsidRPr="003D78CF">
        <w:rPr>
          <w:rFonts w:asciiTheme="minorHAnsi" w:hAnsiTheme="minorHAnsi"/>
          <w:color w:val="08044A"/>
          <w:spacing w:val="5"/>
          <w:sz w:val="22"/>
          <w:szCs w:val="22"/>
        </w:rPr>
        <w:t xml:space="preserve"> </w:t>
      </w:r>
      <w:r w:rsidRPr="003D78CF">
        <w:rPr>
          <w:rFonts w:asciiTheme="minorHAnsi" w:hAnsiTheme="minorHAnsi"/>
          <w:color w:val="08044A"/>
          <w:sz w:val="22"/>
          <w:szCs w:val="22"/>
        </w:rPr>
        <w:t>and</w:t>
      </w:r>
      <w:r w:rsidRPr="003D78CF">
        <w:rPr>
          <w:rFonts w:asciiTheme="minorHAnsi" w:hAnsiTheme="minorHAnsi"/>
          <w:color w:val="08044A"/>
          <w:spacing w:val="10"/>
          <w:sz w:val="22"/>
          <w:szCs w:val="22"/>
        </w:rPr>
        <w:t xml:space="preserve"> </w:t>
      </w:r>
      <w:r w:rsidRPr="003D78CF">
        <w:rPr>
          <w:rFonts w:asciiTheme="minorHAnsi" w:hAnsiTheme="minorHAnsi"/>
          <w:color w:val="08044A"/>
          <w:sz w:val="22"/>
          <w:szCs w:val="22"/>
        </w:rPr>
        <w:t>out</w:t>
      </w:r>
      <w:r w:rsidRPr="003D78CF">
        <w:rPr>
          <w:rFonts w:asciiTheme="minorHAnsi" w:hAnsiTheme="minorHAnsi"/>
          <w:color w:val="08044A"/>
          <w:spacing w:val="9"/>
          <w:sz w:val="22"/>
          <w:szCs w:val="22"/>
        </w:rPr>
        <w:t xml:space="preserve"> </w:t>
      </w:r>
      <w:r w:rsidRPr="003D78CF">
        <w:rPr>
          <w:rFonts w:asciiTheme="minorHAnsi" w:hAnsiTheme="minorHAnsi"/>
          <w:color w:val="08044A"/>
          <w:sz w:val="22"/>
          <w:szCs w:val="22"/>
        </w:rPr>
        <w:t>of</w:t>
      </w:r>
      <w:r w:rsidRPr="003D78CF">
        <w:rPr>
          <w:rFonts w:asciiTheme="minorHAnsi" w:hAnsiTheme="minorHAnsi"/>
          <w:color w:val="08044A"/>
          <w:spacing w:val="5"/>
          <w:sz w:val="22"/>
          <w:szCs w:val="22"/>
        </w:rPr>
        <w:t xml:space="preserve"> </w:t>
      </w:r>
      <w:r w:rsidRPr="003D78CF">
        <w:rPr>
          <w:rFonts w:asciiTheme="minorHAnsi" w:hAnsiTheme="minorHAnsi"/>
          <w:color w:val="08044A"/>
          <w:sz w:val="22"/>
          <w:szCs w:val="22"/>
        </w:rPr>
        <w:t>the</w:t>
      </w:r>
      <w:r w:rsidRPr="003D78CF">
        <w:rPr>
          <w:rFonts w:asciiTheme="minorHAnsi" w:hAnsiTheme="minorHAnsi"/>
          <w:color w:val="08044A"/>
          <w:spacing w:val="9"/>
          <w:sz w:val="22"/>
          <w:szCs w:val="22"/>
        </w:rPr>
        <w:t xml:space="preserve"> </w:t>
      </w:r>
      <w:r w:rsidRPr="003D78CF">
        <w:rPr>
          <w:rFonts w:asciiTheme="minorHAnsi" w:hAnsiTheme="minorHAnsi"/>
          <w:color w:val="08044A"/>
          <w:w w:val="106"/>
          <w:sz w:val="22"/>
          <w:szCs w:val="22"/>
        </w:rPr>
        <w:t>classroom.</w:t>
      </w:r>
    </w:p>
    <w:p w14:paraId="4C02FA1D" w14:textId="77777777" w:rsidR="006B2B54" w:rsidRPr="003D78CF" w:rsidRDefault="006B2B54">
      <w:pPr>
        <w:spacing w:before="7" w:line="100" w:lineRule="exact"/>
        <w:rPr>
          <w:rFonts w:asciiTheme="minorHAnsi" w:hAnsiTheme="minorHAnsi"/>
          <w:sz w:val="22"/>
          <w:szCs w:val="22"/>
        </w:rPr>
      </w:pPr>
    </w:p>
    <w:p w14:paraId="294219BB" w14:textId="77777777" w:rsidR="006B2B54" w:rsidRPr="003D78CF" w:rsidRDefault="00E773D9">
      <w:pPr>
        <w:spacing w:line="424" w:lineRule="auto"/>
        <w:ind w:left="585" w:right="6121"/>
        <w:rPr>
          <w:rFonts w:asciiTheme="minorHAnsi" w:hAnsiTheme="minorHAnsi"/>
          <w:sz w:val="22"/>
          <w:szCs w:val="22"/>
        </w:rPr>
      </w:pPr>
      <w:r w:rsidRPr="003D78CF">
        <w:rPr>
          <w:rFonts w:asciiTheme="minorHAnsi" w:hAnsiTheme="minorHAnsi"/>
          <w:sz w:val="22"/>
          <w:szCs w:val="22"/>
        </w:rPr>
        <w:pict w14:anchorId="295FEE52">
          <v:group id="_x0000_s1060" style="position:absolute;left:0;text-align:left;margin-left:42.8pt;margin-top:4pt;width:2.1pt;height:0;z-index:-251653632;mso-position-horizontal-relative:page" coordorigin="856,80" coordsize="42,0">
            <v:shape id="_x0000_s1061" style="position:absolute;left:856;top:80;width:42;height:0" coordorigin="856,80" coordsize="42,0" path="m856,80r43,e" filled="f" strokecolor="#08044a" strokeweight=".78464mm">
              <v:path arrowok="t"/>
            </v:shape>
            <w10:wrap anchorx="page"/>
          </v:group>
        </w:pict>
      </w:r>
      <w:r w:rsidRPr="003D78CF">
        <w:rPr>
          <w:rFonts w:asciiTheme="minorHAnsi" w:hAnsiTheme="minorHAnsi"/>
          <w:sz w:val="22"/>
          <w:szCs w:val="22"/>
        </w:rPr>
        <w:pict w14:anchorId="604677C2">
          <v:group id="_x0000_s1058" style="position:absolute;left:0;text-align:left;margin-left:42.8pt;margin-top:16.2pt;width:2.1pt;height:0;z-index:-251652608;mso-position-horizontal-relative:page" coordorigin="856,324" coordsize="42,0">
            <v:shape id="_x0000_s1059" style="position:absolute;left:856;top:324;width:42;height:0" coordorigin="856,324" coordsize="42,0" path="m856,324r43,e" filled="f" strokecolor="#08044a" strokeweight=".78464mm">
              <v:path arrowok="t"/>
            </v:shape>
            <w10:wrap anchorx="page"/>
          </v:group>
        </w:pict>
      </w:r>
      <w:r w:rsidRPr="003D78CF">
        <w:rPr>
          <w:rFonts w:asciiTheme="minorHAnsi" w:hAnsiTheme="minorHAnsi"/>
          <w:color w:val="08044A"/>
          <w:sz w:val="22"/>
          <w:szCs w:val="22"/>
        </w:rPr>
        <w:t>Having</w:t>
      </w:r>
      <w:r w:rsidRPr="003D78CF">
        <w:rPr>
          <w:rFonts w:asciiTheme="minorHAnsi" w:hAnsiTheme="minorHAnsi"/>
          <w:color w:val="08044A"/>
          <w:spacing w:val="22"/>
          <w:sz w:val="22"/>
          <w:szCs w:val="22"/>
        </w:rPr>
        <w:t xml:space="preserve"> </w:t>
      </w:r>
      <w:r w:rsidRPr="003D78CF">
        <w:rPr>
          <w:rFonts w:asciiTheme="minorHAnsi" w:hAnsiTheme="minorHAnsi"/>
          <w:color w:val="08044A"/>
          <w:sz w:val="22"/>
          <w:szCs w:val="22"/>
        </w:rPr>
        <w:t>patience</w:t>
      </w:r>
      <w:r w:rsidRPr="003D78CF">
        <w:rPr>
          <w:rFonts w:asciiTheme="minorHAnsi" w:hAnsiTheme="minorHAnsi"/>
          <w:color w:val="08044A"/>
          <w:spacing w:val="25"/>
          <w:sz w:val="22"/>
          <w:szCs w:val="22"/>
        </w:rPr>
        <w:t xml:space="preserve"> </w:t>
      </w:r>
      <w:r w:rsidRPr="003D78CF">
        <w:rPr>
          <w:rFonts w:asciiTheme="minorHAnsi" w:hAnsiTheme="minorHAnsi"/>
          <w:color w:val="08044A"/>
          <w:sz w:val="22"/>
          <w:szCs w:val="22"/>
        </w:rPr>
        <w:t>and</w:t>
      </w:r>
      <w:r w:rsidRPr="003D78CF">
        <w:rPr>
          <w:rFonts w:asciiTheme="minorHAnsi" w:hAnsiTheme="minorHAnsi"/>
          <w:color w:val="08044A"/>
          <w:spacing w:val="10"/>
          <w:sz w:val="22"/>
          <w:szCs w:val="22"/>
        </w:rPr>
        <w:t xml:space="preserve"> </w:t>
      </w:r>
      <w:r w:rsidRPr="003D78CF">
        <w:rPr>
          <w:rFonts w:asciiTheme="minorHAnsi" w:hAnsiTheme="minorHAnsi"/>
          <w:color w:val="08044A"/>
          <w:sz w:val="22"/>
          <w:szCs w:val="22"/>
        </w:rPr>
        <w:t xml:space="preserve">self­control </w:t>
      </w:r>
      <w:r w:rsidRPr="003D78CF">
        <w:rPr>
          <w:rFonts w:asciiTheme="minorHAnsi" w:hAnsiTheme="minorHAnsi"/>
          <w:color w:val="08044A"/>
          <w:spacing w:val="2"/>
          <w:sz w:val="22"/>
          <w:szCs w:val="22"/>
        </w:rPr>
        <w:t xml:space="preserve"> </w:t>
      </w:r>
      <w:r w:rsidRPr="003D78CF">
        <w:rPr>
          <w:rFonts w:asciiTheme="minorHAnsi" w:hAnsiTheme="minorHAnsi"/>
          <w:color w:val="08044A"/>
          <w:sz w:val="22"/>
          <w:szCs w:val="22"/>
        </w:rPr>
        <w:t>when</w:t>
      </w:r>
      <w:r w:rsidRPr="003D78CF">
        <w:rPr>
          <w:rFonts w:asciiTheme="minorHAnsi" w:hAnsiTheme="minorHAnsi"/>
          <w:color w:val="08044A"/>
          <w:spacing w:val="16"/>
          <w:sz w:val="22"/>
          <w:szCs w:val="22"/>
        </w:rPr>
        <w:t xml:space="preserve"> </w:t>
      </w:r>
      <w:r w:rsidRPr="003D78CF">
        <w:rPr>
          <w:rFonts w:asciiTheme="minorHAnsi" w:hAnsiTheme="minorHAnsi"/>
          <w:color w:val="08044A"/>
          <w:sz w:val="22"/>
          <w:szCs w:val="22"/>
        </w:rPr>
        <w:t>dealing</w:t>
      </w:r>
      <w:r w:rsidRPr="003D78CF">
        <w:rPr>
          <w:rFonts w:asciiTheme="minorHAnsi" w:hAnsiTheme="minorHAnsi"/>
          <w:color w:val="08044A"/>
          <w:spacing w:val="22"/>
          <w:sz w:val="22"/>
          <w:szCs w:val="22"/>
        </w:rPr>
        <w:t xml:space="preserve"> </w:t>
      </w:r>
      <w:r w:rsidRPr="003D78CF">
        <w:rPr>
          <w:rFonts w:asciiTheme="minorHAnsi" w:hAnsiTheme="minorHAnsi"/>
          <w:color w:val="08044A"/>
          <w:sz w:val="22"/>
          <w:szCs w:val="22"/>
        </w:rPr>
        <w:t>with</w:t>
      </w:r>
      <w:r w:rsidRPr="003D78CF">
        <w:rPr>
          <w:rFonts w:asciiTheme="minorHAnsi" w:hAnsiTheme="minorHAnsi"/>
          <w:color w:val="08044A"/>
          <w:spacing w:val="13"/>
          <w:sz w:val="22"/>
          <w:szCs w:val="22"/>
        </w:rPr>
        <w:t xml:space="preserve"> </w:t>
      </w:r>
      <w:r w:rsidRPr="003D78CF">
        <w:rPr>
          <w:rFonts w:asciiTheme="minorHAnsi" w:hAnsiTheme="minorHAnsi"/>
          <w:color w:val="08044A"/>
          <w:sz w:val="22"/>
          <w:szCs w:val="22"/>
        </w:rPr>
        <w:t>young</w:t>
      </w:r>
      <w:r w:rsidRPr="003D78CF">
        <w:rPr>
          <w:rFonts w:asciiTheme="minorHAnsi" w:hAnsiTheme="minorHAnsi"/>
          <w:color w:val="08044A"/>
          <w:spacing w:val="18"/>
          <w:sz w:val="22"/>
          <w:szCs w:val="22"/>
        </w:rPr>
        <w:t xml:space="preserve"> </w:t>
      </w:r>
      <w:r w:rsidRPr="003D78CF">
        <w:rPr>
          <w:rFonts w:asciiTheme="minorHAnsi" w:hAnsiTheme="minorHAnsi"/>
          <w:color w:val="08044A"/>
          <w:sz w:val="22"/>
          <w:szCs w:val="22"/>
        </w:rPr>
        <w:t>children</w:t>
      </w:r>
      <w:r w:rsidRPr="003D78CF">
        <w:rPr>
          <w:rFonts w:asciiTheme="minorHAnsi" w:hAnsiTheme="minorHAnsi"/>
          <w:color w:val="08044A"/>
          <w:spacing w:val="25"/>
          <w:sz w:val="22"/>
          <w:szCs w:val="22"/>
        </w:rPr>
        <w:t xml:space="preserve"> </w:t>
      </w:r>
      <w:r w:rsidRPr="003D78CF">
        <w:rPr>
          <w:rFonts w:asciiTheme="minorHAnsi" w:hAnsiTheme="minorHAnsi"/>
          <w:color w:val="08044A"/>
          <w:sz w:val="22"/>
          <w:szCs w:val="22"/>
        </w:rPr>
        <w:t>and</w:t>
      </w:r>
      <w:r w:rsidRPr="003D78CF">
        <w:rPr>
          <w:rFonts w:asciiTheme="minorHAnsi" w:hAnsiTheme="minorHAnsi"/>
          <w:color w:val="08044A"/>
          <w:spacing w:val="10"/>
          <w:sz w:val="22"/>
          <w:szCs w:val="22"/>
        </w:rPr>
        <w:t xml:space="preserve"> </w:t>
      </w:r>
      <w:r w:rsidRPr="003D78CF">
        <w:rPr>
          <w:rFonts w:asciiTheme="minorHAnsi" w:hAnsiTheme="minorHAnsi"/>
          <w:color w:val="08044A"/>
          <w:w w:val="106"/>
          <w:sz w:val="22"/>
          <w:szCs w:val="22"/>
        </w:rPr>
        <w:t>their</w:t>
      </w:r>
      <w:r w:rsidRPr="003D78CF">
        <w:rPr>
          <w:rFonts w:asciiTheme="minorHAnsi" w:hAnsiTheme="minorHAnsi"/>
          <w:color w:val="08044A"/>
          <w:spacing w:val="-1"/>
          <w:sz w:val="22"/>
          <w:szCs w:val="22"/>
        </w:rPr>
        <w:t xml:space="preserve"> </w:t>
      </w:r>
      <w:r w:rsidRPr="003D78CF">
        <w:rPr>
          <w:rFonts w:asciiTheme="minorHAnsi" w:hAnsiTheme="minorHAnsi"/>
          <w:color w:val="08044A"/>
          <w:sz w:val="22"/>
          <w:szCs w:val="22"/>
        </w:rPr>
        <w:t>parents.</w:t>
      </w:r>
      <w:r w:rsidRPr="003D78CF">
        <w:rPr>
          <w:rFonts w:asciiTheme="minorHAnsi" w:hAnsiTheme="minorHAnsi"/>
          <w:color w:val="08044A"/>
          <w:spacing w:val="26"/>
          <w:sz w:val="22"/>
          <w:szCs w:val="22"/>
        </w:rPr>
        <w:t xml:space="preserve"> </w:t>
      </w:r>
      <w:r w:rsidRPr="003D78CF">
        <w:rPr>
          <w:rFonts w:asciiTheme="minorHAnsi" w:hAnsiTheme="minorHAnsi"/>
          <w:color w:val="08044A"/>
          <w:sz w:val="22"/>
          <w:szCs w:val="22"/>
        </w:rPr>
        <w:t>Good</w:t>
      </w:r>
      <w:r w:rsidRPr="003D78CF">
        <w:rPr>
          <w:rFonts w:asciiTheme="minorHAnsi" w:hAnsiTheme="minorHAnsi"/>
          <w:color w:val="08044A"/>
          <w:spacing w:val="16"/>
          <w:sz w:val="22"/>
          <w:szCs w:val="22"/>
        </w:rPr>
        <w:t xml:space="preserve"> </w:t>
      </w:r>
      <w:r w:rsidRPr="003D78CF">
        <w:rPr>
          <w:rFonts w:asciiTheme="minorHAnsi" w:hAnsiTheme="minorHAnsi"/>
          <w:color w:val="08044A"/>
          <w:sz w:val="22"/>
          <w:szCs w:val="22"/>
        </w:rPr>
        <w:t>planning</w:t>
      </w:r>
      <w:r w:rsidRPr="003D78CF">
        <w:rPr>
          <w:rFonts w:asciiTheme="minorHAnsi" w:hAnsiTheme="minorHAnsi"/>
          <w:color w:val="08044A"/>
          <w:spacing w:val="26"/>
          <w:sz w:val="22"/>
          <w:szCs w:val="22"/>
        </w:rPr>
        <w:t xml:space="preserve"> </w:t>
      </w:r>
      <w:r w:rsidRPr="003D78CF">
        <w:rPr>
          <w:rFonts w:asciiTheme="minorHAnsi" w:hAnsiTheme="minorHAnsi"/>
          <w:color w:val="08044A"/>
          <w:sz w:val="22"/>
          <w:szCs w:val="22"/>
        </w:rPr>
        <w:t>and</w:t>
      </w:r>
      <w:r w:rsidRPr="003D78CF">
        <w:rPr>
          <w:rFonts w:asciiTheme="minorHAnsi" w:hAnsiTheme="minorHAnsi"/>
          <w:color w:val="08044A"/>
          <w:spacing w:val="10"/>
          <w:sz w:val="22"/>
          <w:szCs w:val="22"/>
        </w:rPr>
        <w:t xml:space="preserve"> </w:t>
      </w:r>
      <w:r w:rsidRPr="003D78CF">
        <w:rPr>
          <w:rFonts w:asciiTheme="minorHAnsi" w:hAnsiTheme="minorHAnsi"/>
          <w:color w:val="08044A"/>
          <w:sz w:val="22"/>
          <w:szCs w:val="22"/>
        </w:rPr>
        <w:t xml:space="preserve">preparation </w:t>
      </w:r>
      <w:r w:rsidRPr="003D78CF">
        <w:rPr>
          <w:rFonts w:asciiTheme="minorHAnsi" w:hAnsiTheme="minorHAnsi"/>
          <w:color w:val="08044A"/>
          <w:spacing w:val="2"/>
          <w:sz w:val="22"/>
          <w:szCs w:val="22"/>
        </w:rPr>
        <w:t xml:space="preserve"> </w:t>
      </w:r>
      <w:r w:rsidRPr="003D78CF">
        <w:rPr>
          <w:rFonts w:asciiTheme="minorHAnsi" w:hAnsiTheme="minorHAnsi"/>
          <w:color w:val="08044A"/>
          <w:w w:val="106"/>
          <w:sz w:val="22"/>
          <w:szCs w:val="22"/>
        </w:rPr>
        <w:t>skills.</w:t>
      </w:r>
    </w:p>
    <w:p w14:paraId="67E1E3B0" w14:textId="77777777" w:rsidR="006B2B54" w:rsidRPr="003D78CF" w:rsidRDefault="00E773D9">
      <w:pPr>
        <w:spacing w:before="4" w:line="120" w:lineRule="exact"/>
        <w:ind w:left="585"/>
        <w:rPr>
          <w:rFonts w:asciiTheme="minorHAnsi" w:hAnsiTheme="minorHAnsi"/>
          <w:sz w:val="22"/>
          <w:szCs w:val="22"/>
        </w:rPr>
      </w:pPr>
      <w:r w:rsidRPr="003D78CF">
        <w:rPr>
          <w:rFonts w:asciiTheme="minorHAnsi" w:hAnsiTheme="minorHAnsi"/>
          <w:sz w:val="22"/>
          <w:szCs w:val="22"/>
        </w:rPr>
        <w:pict w14:anchorId="0A6D419E">
          <v:group id="_x0000_s1056" style="position:absolute;left:0;text-align:left;margin-left:42.8pt;margin-top:4.2pt;width:2.1pt;height:0;z-index:-251651584;mso-position-horizontal-relative:page" coordorigin="856,84" coordsize="42,0">
            <v:shape id="_x0000_s1057" style="position:absolute;left:856;top:84;width:42;height:0" coordorigin="856,84" coordsize="42,0" path="m856,84r43,e" filled="f" strokecolor="#08044a" strokeweight=".78464mm">
              <v:path arrowok="t"/>
            </v:shape>
            <w10:wrap anchorx="page"/>
          </v:group>
        </w:pict>
      </w:r>
      <w:r w:rsidRPr="003D78CF">
        <w:rPr>
          <w:rFonts w:asciiTheme="minorHAnsi" w:hAnsiTheme="minorHAnsi"/>
          <w:color w:val="08044A"/>
          <w:sz w:val="22"/>
          <w:szCs w:val="22"/>
        </w:rPr>
        <w:t>Able</w:t>
      </w:r>
      <w:r w:rsidRPr="003D78CF">
        <w:rPr>
          <w:rFonts w:asciiTheme="minorHAnsi" w:hAnsiTheme="minorHAnsi"/>
          <w:color w:val="08044A"/>
          <w:spacing w:val="14"/>
          <w:sz w:val="22"/>
          <w:szCs w:val="22"/>
        </w:rPr>
        <w:t xml:space="preserve"> </w:t>
      </w:r>
      <w:r w:rsidRPr="003D78CF">
        <w:rPr>
          <w:rFonts w:asciiTheme="minorHAnsi" w:hAnsiTheme="minorHAnsi"/>
          <w:color w:val="08044A"/>
          <w:sz w:val="22"/>
          <w:szCs w:val="22"/>
        </w:rPr>
        <w:t>to</w:t>
      </w:r>
      <w:r w:rsidRPr="003D78CF">
        <w:rPr>
          <w:rFonts w:asciiTheme="minorHAnsi" w:hAnsiTheme="minorHAnsi"/>
          <w:color w:val="08044A"/>
          <w:spacing w:val="5"/>
          <w:sz w:val="22"/>
          <w:szCs w:val="22"/>
        </w:rPr>
        <w:t xml:space="preserve"> </w:t>
      </w:r>
      <w:r w:rsidRPr="003D78CF">
        <w:rPr>
          <w:rFonts w:asciiTheme="minorHAnsi" w:hAnsiTheme="minorHAnsi"/>
          <w:color w:val="08044A"/>
          <w:sz w:val="22"/>
          <w:szCs w:val="22"/>
        </w:rPr>
        <w:t>quickly</w:t>
      </w:r>
      <w:r w:rsidRPr="003D78CF">
        <w:rPr>
          <w:rFonts w:asciiTheme="minorHAnsi" w:hAnsiTheme="minorHAnsi"/>
          <w:color w:val="08044A"/>
          <w:spacing w:val="22"/>
          <w:sz w:val="22"/>
          <w:szCs w:val="22"/>
        </w:rPr>
        <w:t xml:space="preserve"> </w:t>
      </w:r>
      <w:r w:rsidRPr="003D78CF">
        <w:rPr>
          <w:rFonts w:asciiTheme="minorHAnsi" w:hAnsiTheme="minorHAnsi"/>
          <w:color w:val="08044A"/>
          <w:sz w:val="22"/>
          <w:szCs w:val="22"/>
        </w:rPr>
        <w:t>connect</w:t>
      </w:r>
      <w:r w:rsidRPr="003D78CF">
        <w:rPr>
          <w:rFonts w:asciiTheme="minorHAnsi" w:hAnsiTheme="minorHAnsi"/>
          <w:color w:val="08044A"/>
          <w:spacing w:val="23"/>
          <w:sz w:val="22"/>
          <w:szCs w:val="22"/>
        </w:rPr>
        <w:t xml:space="preserve"> </w:t>
      </w:r>
      <w:r w:rsidRPr="003D78CF">
        <w:rPr>
          <w:rFonts w:asciiTheme="minorHAnsi" w:hAnsiTheme="minorHAnsi"/>
          <w:color w:val="08044A"/>
          <w:sz w:val="22"/>
          <w:szCs w:val="22"/>
        </w:rPr>
        <w:t>with</w:t>
      </w:r>
      <w:r w:rsidRPr="003D78CF">
        <w:rPr>
          <w:rFonts w:asciiTheme="minorHAnsi" w:hAnsiTheme="minorHAnsi"/>
          <w:color w:val="08044A"/>
          <w:spacing w:val="13"/>
          <w:sz w:val="22"/>
          <w:szCs w:val="22"/>
        </w:rPr>
        <w:t xml:space="preserve"> </w:t>
      </w:r>
      <w:r w:rsidRPr="003D78CF">
        <w:rPr>
          <w:rFonts w:asciiTheme="minorHAnsi" w:hAnsiTheme="minorHAnsi"/>
          <w:color w:val="08044A"/>
          <w:sz w:val="22"/>
          <w:szCs w:val="22"/>
        </w:rPr>
        <w:t>parents</w:t>
      </w:r>
      <w:r w:rsidRPr="003D78CF">
        <w:rPr>
          <w:rFonts w:asciiTheme="minorHAnsi" w:hAnsiTheme="minorHAnsi"/>
          <w:color w:val="08044A"/>
          <w:spacing w:val="22"/>
          <w:sz w:val="22"/>
          <w:szCs w:val="22"/>
        </w:rPr>
        <w:t xml:space="preserve"> </w:t>
      </w:r>
      <w:r w:rsidRPr="003D78CF">
        <w:rPr>
          <w:rFonts w:asciiTheme="minorHAnsi" w:hAnsiTheme="minorHAnsi"/>
          <w:color w:val="08044A"/>
          <w:sz w:val="22"/>
          <w:szCs w:val="22"/>
        </w:rPr>
        <w:t>and</w:t>
      </w:r>
      <w:r w:rsidRPr="003D78CF">
        <w:rPr>
          <w:rFonts w:asciiTheme="minorHAnsi" w:hAnsiTheme="minorHAnsi"/>
          <w:color w:val="08044A"/>
          <w:spacing w:val="10"/>
          <w:sz w:val="22"/>
          <w:szCs w:val="22"/>
        </w:rPr>
        <w:t xml:space="preserve"> </w:t>
      </w:r>
      <w:r w:rsidRPr="003D78CF">
        <w:rPr>
          <w:rFonts w:asciiTheme="minorHAnsi" w:hAnsiTheme="minorHAnsi"/>
          <w:color w:val="08044A"/>
          <w:sz w:val="22"/>
          <w:szCs w:val="22"/>
        </w:rPr>
        <w:t>the</w:t>
      </w:r>
      <w:r w:rsidRPr="003D78CF">
        <w:rPr>
          <w:rFonts w:asciiTheme="minorHAnsi" w:hAnsiTheme="minorHAnsi"/>
          <w:color w:val="08044A"/>
          <w:spacing w:val="9"/>
          <w:sz w:val="22"/>
          <w:szCs w:val="22"/>
        </w:rPr>
        <w:t xml:space="preserve"> </w:t>
      </w:r>
      <w:r w:rsidRPr="003D78CF">
        <w:rPr>
          <w:rFonts w:asciiTheme="minorHAnsi" w:hAnsiTheme="minorHAnsi"/>
          <w:color w:val="08044A"/>
          <w:sz w:val="22"/>
          <w:szCs w:val="22"/>
        </w:rPr>
        <w:t>local</w:t>
      </w:r>
      <w:r w:rsidRPr="003D78CF">
        <w:rPr>
          <w:rFonts w:asciiTheme="minorHAnsi" w:hAnsiTheme="minorHAnsi"/>
          <w:color w:val="08044A"/>
          <w:spacing w:val="14"/>
          <w:sz w:val="22"/>
          <w:szCs w:val="22"/>
        </w:rPr>
        <w:t xml:space="preserve"> </w:t>
      </w:r>
      <w:r w:rsidRPr="003D78CF">
        <w:rPr>
          <w:rFonts w:asciiTheme="minorHAnsi" w:hAnsiTheme="minorHAnsi"/>
          <w:color w:val="08044A"/>
          <w:w w:val="106"/>
          <w:sz w:val="22"/>
          <w:szCs w:val="22"/>
        </w:rPr>
        <w:t>communit</w:t>
      </w:r>
      <w:r w:rsidRPr="003D78CF">
        <w:rPr>
          <w:rFonts w:asciiTheme="minorHAnsi" w:hAnsiTheme="minorHAnsi"/>
          <w:color w:val="08044A"/>
          <w:spacing w:val="-8"/>
          <w:w w:val="106"/>
          <w:sz w:val="22"/>
          <w:szCs w:val="22"/>
        </w:rPr>
        <w:t>y</w:t>
      </w:r>
      <w:r w:rsidRPr="003D78CF">
        <w:rPr>
          <w:rFonts w:asciiTheme="minorHAnsi" w:hAnsiTheme="minorHAnsi"/>
          <w:color w:val="08044A"/>
          <w:w w:val="106"/>
          <w:sz w:val="22"/>
          <w:szCs w:val="22"/>
        </w:rPr>
        <w:t>.</w:t>
      </w:r>
    </w:p>
    <w:p w14:paraId="5FE8BF16" w14:textId="77777777" w:rsidR="006B2B54" w:rsidRPr="003D78CF" w:rsidRDefault="006B2B54">
      <w:pPr>
        <w:spacing w:before="8" w:line="100" w:lineRule="exact"/>
        <w:rPr>
          <w:rFonts w:asciiTheme="minorHAnsi" w:hAnsiTheme="minorHAnsi"/>
          <w:sz w:val="22"/>
          <w:szCs w:val="22"/>
        </w:rPr>
      </w:pPr>
    </w:p>
    <w:p w14:paraId="7EF79B43" w14:textId="77777777" w:rsidR="006B2B54" w:rsidRPr="003D78CF" w:rsidRDefault="00E773D9">
      <w:pPr>
        <w:spacing w:line="554" w:lineRule="auto"/>
        <w:ind w:left="160" w:right="8050" w:firstLine="425"/>
        <w:rPr>
          <w:rFonts w:asciiTheme="minorHAnsi" w:hAnsiTheme="minorHAnsi"/>
          <w:sz w:val="22"/>
          <w:szCs w:val="22"/>
        </w:rPr>
        <w:sectPr w:rsidR="006B2B54" w:rsidRPr="003D78CF">
          <w:type w:val="continuous"/>
          <w:pgSz w:w="11920" w:h="16860"/>
          <w:pgMar w:top="380" w:right="420" w:bottom="280" w:left="420" w:header="720" w:footer="720" w:gutter="0"/>
          <w:cols w:space="720"/>
        </w:sectPr>
      </w:pPr>
      <w:r w:rsidRPr="003D78CF">
        <w:rPr>
          <w:rFonts w:asciiTheme="minorHAnsi" w:hAnsiTheme="minorHAnsi"/>
          <w:sz w:val="22"/>
          <w:szCs w:val="22"/>
        </w:rPr>
        <w:pict w14:anchorId="1C7B12B5">
          <v:group id="_x0000_s1054" style="position:absolute;left:0;text-align:left;margin-left:42.8pt;margin-top:4pt;width:2.1pt;height:0;z-index:-251650560;mso-position-horizontal-relative:page" coordorigin="856,80" coordsize="42,0">
            <v:shape id="_x0000_s1055" style="position:absolute;left:856;top:80;width:42;height:0" coordorigin="856,80" coordsize="42,0" path="m856,80r43,e" filled="f" strokecolor="#08044a" strokeweight=".78464mm">
              <v:path arrowok="t"/>
            </v:shape>
            <w10:wrap anchorx="page"/>
          </v:group>
        </w:pict>
      </w:r>
      <w:r w:rsidRPr="003D78CF">
        <w:rPr>
          <w:rFonts w:asciiTheme="minorHAnsi" w:hAnsiTheme="minorHAnsi"/>
          <w:color w:val="08044A"/>
          <w:sz w:val="22"/>
          <w:szCs w:val="22"/>
        </w:rPr>
        <w:t>Providing</w:t>
      </w:r>
      <w:r w:rsidRPr="003D78CF">
        <w:rPr>
          <w:rFonts w:asciiTheme="minorHAnsi" w:hAnsiTheme="minorHAnsi"/>
          <w:color w:val="08044A"/>
          <w:spacing w:val="30"/>
          <w:sz w:val="22"/>
          <w:szCs w:val="22"/>
        </w:rPr>
        <w:t xml:space="preserve"> </w:t>
      </w:r>
      <w:r w:rsidRPr="003D78CF">
        <w:rPr>
          <w:rFonts w:asciiTheme="minorHAnsi" w:hAnsiTheme="minorHAnsi"/>
          <w:color w:val="08044A"/>
          <w:sz w:val="22"/>
          <w:szCs w:val="22"/>
        </w:rPr>
        <w:t>pastoral</w:t>
      </w:r>
      <w:r w:rsidRPr="003D78CF">
        <w:rPr>
          <w:rFonts w:asciiTheme="minorHAnsi" w:hAnsiTheme="minorHAnsi"/>
          <w:color w:val="08044A"/>
          <w:spacing w:val="24"/>
          <w:sz w:val="22"/>
          <w:szCs w:val="22"/>
        </w:rPr>
        <w:t xml:space="preserve"> </w:t>
      </w:r>
      <w:r w:rsidRPr="003D78CF">
        <w:rPr>
          <w:rFonts w:asciiTheme="minorHAnsi" w:hAnsiTheme="minorHAnsi"/>
          <w:color w:val="08044A"/>
          <w:sz w:val="22"/>
          <w:szCs w:val="22"/>
        </w:rPr>
        <w:t>care</w:t>
      </w:r>
      <w:r w:rsidRPr="003D78CF">
        <w:rPr>
          <w:rFonts w:asciiTheme="minorHAnsi" w:hAnsiTheme="minorHAnsi"/>
          <w:color w:val="08044A"/>
          <w:spacing w:val="12"/>
          <w:sz w:val="22"/>
          <w:szCs w:val="22"/>
        </w:rPr>
        <w:t xml:space="preserve"> </w:t>
      </w:r>
      <w:r w:rsidRPr="003D78CF">
        <w:rPr>
          <w:rFonts w:asciiTheme="minorHAnsi" w:hAnsiTheme="minorHAnsi"/>
          <w:color w:val="08044A"/>
          <w:sz w:val="22"/>
          <w:szCs w:val="22"/>
        </w:rPr>
        <w:t>and</w:t>
      </w:r>
      <w:r w:rsidRPr="003D78CF">
        <w:rPr>
          <w:rFonts w:asciiTheme="minorHAnsi" w:hAnsiTheme="minorHAnsi"/>
          <w:color w:val="08044A"/>
          <w:spacing w:val="10"/>
          <w:sz w:val="22"/>
          <w:szCs w:val="22"/>
        </w:rPr>
        <w:t xml:space="preserve"> </w:t>
      </w:r>
      <w:r w:rsidRPr="003D78CF">
        <w:rPr>
          <w:rFonts w:asciiTheme="minorHAnsi" w:hAnsiTheme="minorHAnsi"/>
          <w:color w:val="08044A"/>
          <w:sz w:val="22"/>
          <w:szCs w:val="22"/>
        </w:rPr>
        <w:t>support</w:t>
      </w:r>
      <w:r w:rsidRPr="003D78CF">
        <w:rPr>
          <w:rFonts w:asciiTheme="minorHAnsi" w:hAnsiTheme="minorHAnsi"/>
          <w:color w:val="08044A"/>
          <w:spacing w:val="22"/>
          <w:sz w:val="22"/>
          <w:szCs w:val="22"/>
        </w:rPr>
        <w:t xml:space="preserve"> </w:t>
      </w:r>
      <w:r w:rsidRPr="003D78CF">
        <w:rPr>
          <w:rFonts w:asciiTheme="minorHAnsi" w:hAnsiTheme="minorHAnsi"/>
          <w:color w:val="08044A"/>
          <w:w w:val="106"/>
          <w:sz w:val="22"/>
          <w:szCs w:val="22"/>
        </w:rPr>
        <w:t>to</w:t>
      </w:r>
      <w:r w:rsidRPr="003D78CF">
        <w:rPr>
          <w:rFonts w:asciiTheme="minorHAnsi" w:hAnsiTheme="minorHAnsi"/>
          <w:color w:val="08044A"/>
          <w:spacing w:val="-1"/>
          <w:sz w:val="22"/>
          <w:szCs w:val="22"/>
        </w:rPr>
        <w:t xml:space="preserve"> </w:t>
      </w:r>
      <w:r w:rsidRPr="003D78CF">
        <w:rPr>
          <w:rFonts w:asciiTheme="minorHAnsi" w:hAnsiTheme="minorHAnsi"/>
          <w:color w:val="08044A"/>
          <w:sz w:val="22"/>
          <w:szCs w:val="22"/>
        </w:rPr>
        <w:t>children.</w:t>
      </w:r>
      <w:r w:rsidRPr="003D78CF">
        <w:rPr>
          <w:rFonts w:asciiTheme="minorHAnsi" w:hAnsiTheme="minorHAnsi"/>
          <w:color w:val="08044A"/>
          <w:spacing w:val="29"/>
          <w:sz w:val="22"/>
          <w:szCs w:val="22"/>
        </w:rPr>
        <w:t xml:space="preserve"> </w:t>
      </w:r>
      <w:r w:rsidRPr="003D78CF">
        <w:rPr>
          <w:rFonts w:asciiTheme="minorHAnsi" w:hAnsiTheme="minorHAnsi"/>
          <w:color w:val="08044A"/>
          <w:w w:val="106"/>
          <w:sz w:val="22"/>
          <w:szCs w:val="22"/>
        </w:rPr>
        <w:t>Personal</w:t>
      </w:r>
    </w:p>
    <w:p w14:paraId="7C0C453C" w14:textId="77777777" w:rsidR="006B2B54" w:rsidRPr="003D78CF" w:rsidRDefault="006B2B54">
      <w:pPr>
        <w:spacing w:before="6" w:line="160" w:lineRule="exact"/>
        <w:rPr>
          <w:rFonts w:asciiTheme="minorHAnsi" w:hAnsiTheme="minorHAnsi"/>
          <w:sz w:val="22"/>
          <w:szCs w:val="22"/>
        </w:rPr>
      </w:pPr>
    </w:p>
    <w:p w14:paraId="7DC8FE36" w14:textId="77777777" w:rsidR="006B2B54" w:rsidRPr="003D78CF" w:rsidRDefault="00E773D9">
      <w:pPr>
        <w:spacing w:before="50" w:line="434" w:lineRule="auto"/>
        <w:ind w:left="585" w:right="7969"/>
        <w:rPr>
          <w:rFonts w:asciiTheme="minorHAnsi" w:hAnsiTheme="minorHAnsi"/>
          <w:sz w:val="22"/>
          <w:szCs w:val="22"/>
        </w:rPr>
      </w:pPr>
      <w:r w:rsidRPr="003D78CF">
        <w:rPr>
          <w:rFonts w:asciiTheme="minorHAnsi" w:hAnsiTheme="minorHAnsi"/>
          <w:sz w:val="22"/>
          <w:szCs w:val="22"/>
        </w:rPr>
        <w:pict w14:anchorId="38896818">
          <v:group id="_x0000_s1052" style="position:absolute;left:0;text-align:left;margin-left:42.8pt;margin-top:6.5pt;width:2.1pt;height:0;z-index:-251648512;mso-position-horizontal-relative:page" coordorigin="856,130" coordsize="42,0">
            <v:shape id="_x0000_s1053" style="position:absolute;left:856;top:130;width:42;height:0" coordorigin="856,130" coordsize="42,0" path="m856,130r43,e" filled="f" strokecolor="#08044a" strokeweight=".78464mm">
              <v:path arrowok="t"/>
            </v:shape>
            <w10:wrap anchorx="page"/>
          </v:group>
        </w:pict>
      </w:r>
      <w:r w:rsidRPr="003D78CF">
        <w:rPr>
          <w:rFonts w:asciiTheme="minorHAnsi" w:hAnsiTheme="minorHAnsi"/>
          <w:sz w:val="22"/>
          <w:szCs w:val="22"/>
        </w:rPr>
        <w:pict w14:anchorId="0A6B3F5B">
          <v:group id="_x0000_s1050" style="position:absolute;left:0;text-align:left;margin-left:42.8pt;margin-top:18.7pt;width:2.1pt;height:0;z-index:-251647488;mso-position-horizontal-relative:page" coordorigin="856,374" coordsize="42,0">
            <v:shape id="_x0000_s1051" style="position:absolute;left:856;top:374;width:42;height:0" coordorigin="856,374" coordsize="42,0" path="m856,374r43,e" filled="f" strokecolor="#08044a" strokeweight=".78464mm">
              <v:path arrowok="t"/>
            </v:shape>
            <w10:wrap anchorx="page"/>
          </v:group>
        </w:pict>
      </w:r>
      <w:r w:rsidRPr="003D78CF">
        <w:rPr>
          <w:rFonts w:asciiTheme="minorHAnsi" w:hAnsiTheme="minorHAnsi"/>
          <w:sz w:val="22"/>
          <w:szCs w:val="22"/>
        </w:rPr>
        <w:pict w14:anchorId="4F6A4958">
          <v:group id="_x0000_s1048" style="position:absolute;left:0;text-align:left;margin-left:42.8pt;margin-top:31.45pt;width:2.1pt;height:0;z-index:-251646464;mso-position-horizontal-relative:page" coordorigin="856,629" coordsize="42,0">
            <v:shape id="_x0000_s1049" style="position:absolute;left:856;top:629;width:42;height:0" coordorigin="856,629" coordsize="42,0" path="m856,629r43,e" filled="f" strokecolor="#08044a" strokeweight=".78464mm">
              <v:path arrowok="t"/>
            </v:shape>
            <w10:wrap anchorx="page"/>
          </v:group>
        </w:pict>
      </w:r>
      <w:r w:rsidRPr="003D78CF">
        <w:rPr>
          <w:rFonts w:asciiTheme="minorHAnsi" w:hAnsiTheme="minorHAnsi"/>
          <w:color w:val="08044A"/>
          <w:sz w:val="22"/>
          <w:szCs w:val="22"/>
        </w:rPr>
        <w:t>Ability</w:t>
      </w:r>
      <w:r w:rsidRPr="003D78CF">
        <w:rPr>
          <w:rFonts w:asciiTheme="minorHAnsi" w:hAnsiTheme="minorHAnsi"/>
          <w:color w:val="08044A"/>
          <w:spacing w:val="21"/>
          <w:sz w:val="22"/>
          <w:szCs w:val="22"/>
        </w:rPr>
        <w:t xml:space="preserve"> </w:t>
      </w:r>
      <w:r w:rsidRPr="003D78CF">
        <w:rPr>
          <w:rFonts w:asciiTheme="minorHAnsi" w:hAnsiTheme="minorHAnsi"/>
          <w:color w:val="08044A"/>
          <w:sz w:val="22"/>
          <w:szCs w:val="22"/>
        </w:rPr>
        <w:t>to</w:t>
      </w:r>
      <w:r w:rsidRPr="003D78CF">
        <w:rPr>
          <w:rFonts w:asciiTheme="minorHAnsi" w:hAnsiTheme="minorHAnsi"/>
          <w:color w:val="08044A"/>
          <w:spacing w:val="5"/>
          <w:sz w:val="22"/>
          <w:szCs w:val="22"/>
        </w:rPr>
        <w:t xml:space="preserve"> </w:t>
      </w:r>
      <w:r w:rsidRPr="003D78CF">
        <w:rPr>
          <w:rFonts w:asciiTheme="minorHAnsi" w:hAnsiTheme="minorHAnsi"/>
          <w:color w:val="08044A"/>
          <w:sz w:val="22"/>
          <w:szCs w:val="22"/>
        </w:rPr>
        <w:t>relate</w:t>
      </w:r>
      <w:r w:rsidRPr="003D78CF">
        <w:rPr>
          <w:rFonts w:asciiTheme="minorHAnsi" w:hAnsiTheme="minorHAnsi"/>
          <w:color w:val="08044A"/>
          <w:spacing w:val="16"/>
          <w:sz w:val="22"/>
          <w:szCs w:val="22"/>
        </w:rPr>
        <w:t xml:space="preserve"> </w:t>
      </w:r>
      <w:r w:rsidRPr="003D78CF">
        <w:rPr>
          <w:rFonts w:asciiTheme="minorHAnsi" w:hAnsiTheme="minorHAnsi"/>
          <w:color w:val="08044A"/>
          <w:sz w:val="22"/>
          <w:szCs w:val="22"/>
        </w:rPr>
        <w:t>positively</w:t>
      </w:r>
      <w:r w:rsidRPr="003D78CF">
        <w:rPr>
          <w:rFonts w:asciiTheme="minorHAnsi" w:hAnsiTheme="minorHAnsi"/>
          <w:color w:val="08044A"/>
          <w:spacing w:val="30"/>
          <w:sz w:val="22"/>
          <w:szCs w:val="22"/>
        </w:rPr>
        <w:t xml:space="preserve"> </w:t>
      </w:r>
      <w:r w:rsidRPr="003D78CF">
        <w:rPr>
          <w:rFonts w:asciiTheme="minorHAnsi" w:hAnsiTheme="minorHAnsi"/>
          <w:color w:val="08044A"/>
          <w:sz w:val="22"/>
          <w:szCs w:val="22"/>
        </w:rPr>
        <w:t>to</w:t>
      </w:r>
      <w:r w:rsidRPr="003D78CF">
        <w:rPr>
          <w:rFonts w:asciiTheme="minorHAnsi" w:hAnsiTheme="minorHAnsi"/>
          <w:color w:val="08044A"/>
          <w:spacing w:val="5"/>
          <w:sz w:val="22"/>
          <w:szCs w:val="22"/>
        </w:rPr>
        <w:t xml:space="preserve"> </w:t>
      </w:r>
      <w:r w:rsidRPr="003D78CF">
        <w:rPr>
          <w:rFonts w:asciiTheme="minorHAnsi" w:hAnsiTheme="minorHAnsi"/>
          <w:color w:val="08044A"/>
          <w:sz w:val="22"/>
          <w:szCs w:val="22"/>
        </w:rPr>
        <w:t>children</w:t>
      </w:r>
      <w:r w:rsidRPr="003D78CF">
        <w:rPr>
          <w:rFonts w:asciiTheme="minorHAnsi" w:hAnsiTheme="minorHAnsi"/>
          <w:color w:val="08044A"/>
          <w:spacing w:val="25"/>
          <w:sz w:val="22"/>
          <w:szCs w:val="22"/>
        </w:rPr>
        <w:t xml:space="preserve"> </w:t>
      </w:r>
      <w:r w:rsidRPr="003D78CF">
        <w:rPr>
          <w:rFonts w:asciiTheme="minorHAnsi" w:hAnsiTheme="minorHAnsi"/>
          <w:color w:val="08044A"/>
          <w:w w:val="106"/>
          <w:sz w:val="22"/>
          <w:szCs w:val="22"/>
        </w:rPr>
        <w:t>and</w:t>
      </w:r>
      <w:r w:rsidRPr="003D78CF">
        <w:rPr>
          <w:rFonts w:asciiTheme="minorHAnsi" w:hAnsiTheme="minorHAnsi"/>
          <w:color w:val="08044A"/>
          <w:spacing w:val="-1"/>
          <w:sz w:val="22"/>
          <w:szCs w:val="22"/>
        </w:rPr>
        <w:t xml:space="preserve"> </w:t>
      </w:r>
      <w:r w:rsidRPr="003D78CF">
        <w:rPr>
          <w:rFonts w:asciiTheme="minorHAnsi" w:hAnsiTheme="minorHAnsi"/>
          <w:color w:val="08044A"/>
          <w:sz w:val="22"/>
          <w:szCs w:val="22"/>
        </w:rPr>
        <w:t>adults.</w:t>
      </w:r>
      <w:r w:rsidRPr="003D78CF">
        <w:rPr>
          <w:rFonts w:asciiTheme="minorHAnsi" w:hAnsiTheme="minorHAnsi"/>
          <w:color w:val="08044A"/>
          <w:spacing w:val="23"/>
          <w:sz w:val="22"/>
          <w:szCs w:val="22"/>
        </w:rPr>
        <w:t xml:space="preserve"> </w:t>
      </w:r>
      <w:r w:rsidRPr="003D78CF">
        <w:rPr>
          <w:rFonts w:asciiTheme="minorHAnsi" w:hAnsiTheme="minorHAnsi"/>
          <w:color w:val="08044A"/>
          <w:sz w:val="22"/>
          <w:szCs w:val="22"/>
        </w:rPr>
        <w:t>Excellent</w:t>
      </w:r>
      <w:r w:rsidRPr="003D78CF">
        <w:rPr>
          <w:rFonts w:asciiTheme="minorHAnsi" w:hAnsiTheme="minorHAnsi"/>
          <w:color w:val="08044A"/>
          <w:spacing w:val="28"/>
          <w:sz w:val="22"/>
          <w:szCs w:val="22"/>
        </w:rPr>
        <w:t xml:space="preserve"> </w:t>
      </w:r>
      <w:r w:rsidRPr="003D78CF">
        <w:rPr>
          <w:rFonts w:asciiTheme="minorHAnsi" w:hAnsiTheme="minorHAnsi"/>
          <w:color w:val="08044A"/>
          <w:sz w:val="22"/>
          <w:szCs w:val="22"/>
        </w:rPr>
        <w:t xml:space="preserve">supervision </w:t>
      </w:r>
      <w:r w:rsidRPr="003D78CF">
        <w:rPr>
          <w:rFonts w:asciiTheme="minorHAnsi" w:hAnsiTheme="minorHAnsi"/>
          <w:color w:val="08044A"/>
          <w:spacing w:val="2"/>
          <w:sz w:val="22"/>
          <w:szCs w:val="22"/>
        </w:rPr>
        <w:t xml:space="preserve"> </w:t>
      </w:r>
      <w:r w:rsidRPr="003D78CF">
        <w:rPr>
          <w:rFonts w:asciiTheme="minorHAnsi" w:hAnsiTheme="minorHAnsi"/>
          <w:color w:val="08044A"/>
          <w:w w:val="106"/>
          <w:sz w:val="22"/>
          <w:szCs w:val="22"/>
        </w:rPr>
        <w:t>and</w:t>
      </w:r>
      <w:r w:rsidRPr="003D78CF">
        <w:rPr>
          <w:rFonts w:asciiTheme="minorHAnsi" w:hAnsiTheme="minorHAnsi"/>
          <w:color w:val="08044A"/>
          <w:spacing w:val="-1"/>
          <w:sz w:val="22"/>
          <w:szCs w:val="22"/>
        </w:rPr>
        <w:t xml:space="preserve"> </w:t>
      </w:r>
      <w:r w:rsidRPr="003D78CF">
        <w:rPr>
          <w:rFonts w:asciiTheme="minorHAnsi" w:hAnsiTheme="minorHAnsi"/>
          <w:color w:val="08044A"/>
          <w:w w:val="106"/>
          <w:sz w:val="22"/>
          <w:szCs w:val="22"/>
        </w:rPr>
        <w:t>o</w:t>
      </w:r>
      <w:r w:rsidRPr="003D78CF">
        <w:rPr>
          <w:rFonts w:asciiTheme="minorHAnsi" w:hAnsiTheme="minorHAnsi"/>
          <w:color w:val="08044A"/>
          <w:spacing w:val="-2"/>
          <w:w w:val="106"/>
          <w:sz w:val="22"/>
          <w:szCs w:val="22"/>
        </w:rPr>
        <w:t>r</w:t>
      </w:r>
      <w:r w:rsidRPr="003D78CF">
        <w:rPr>
          <w:rFonts w:asciiTheme="minorHAnsi" w:hAnsiTheme="minorHAnsi"/>
          <w:color w:val="08044A"/>
          <w:w w:val="106"/>
          <w:sz w:val="22"/>
          <w:szCs w:val="22"/>
        </w:rPr>
        <w:t>ganizational</w:t>
      </w:r>
      <w:r w:rsidRPr="003D78CF">
        <w:rPr>
          <w:rFonts w:asciiTheme="minorHAnsi" w:hAnsiTheme="minorHAnsi"/>
          <w:color w:val="08044A"/>
          <w:spacing w:val="-3"/>
          <w:w w:val="106"/>
          <w:sz w:val="22"/>
          <w:szCs w:val="22"/>
        </w:rPr>
        <w:t xml:space="preserve"> </w:t>
      </w:r>
      <w:r w:rsidRPr="003D78CF">
        <w:rPr>
          <w:rFonts w:asciiTheme="minorHAnsi" w:hAnsiTheme="minorHAnsi"/>
          <w:color w:val="08044A"/>
          <w:sz w:val="22"/>
          <w:szCs w:val="22"/>
        </w:rPr>
        <w:t>skills.</w:t>
      </w:r>
      <w:r w:rsidRPr="003D78CF">
        <w:rPr>
          <w:rFonts w:asciiTheme="minorHAnsi" w:hAnsiTheme="minorHAnsi"/>
          <w:color w:val="08044A"/>
          <w:spacing w:val="20"/>
          <w:sz w:val="22"/>
          <w:szCs w:val="22"/>
        </w:rPr>
        <w:t xml:space="preserve"> </w:t>
      </w:r>
      <w:r w:rsidRPr="003D78CF">
        <w:rPr>
          <w:rFonts w:asciiTheme="minorHAnsi" w:hAnsiTheme="minorHAnsi"/>
          <w:color w:val="08044A"/>
          <w:sz w:val="22"/>
          <w:szCs w:val="22"/>
        </w:rPr>
        <w:t>Greatly</w:t>
      </w:r>
      <w:r w:rsidRPr="003D78CF">
        <w:rPr>
          <w:rFonts w:asciiTheme="minorHAnsi" w:hAnsiTheme="minorHAnsi"/>
          <w:color w:val="08044A"/>
          <w:spacing w:val="22"/>
          <w:sz w:val="22"/>
          <w:szCs w:val="22"/>
        </w:rPr>
        <w:t xml:space="preserve"> </w:t>
      </w:r>
      <w:r w:rsidRPr="003D78CF">
        <w:rPr>
          <w:rFonts w:asciiTheme="minorHAnsi" w:hAnsiTheme="minorHAnsi"/>
          <w:color w:val="08044A"/>
          <w:sz w:val="22"/>
          <w:szCs w:val="22"/>
        </w:rPr>
        <w:t>enjoy</w:t>
      </w:r>
      <w:r w:rsidRPr="003D78CF">
        <w:rPr>
          <w:rFonts w:asciiTheme="minorHAnsi" w:hAnsiTheme="minorHAnsi"/>
          <w:color w:val="08044A"/>
          <w:spacing w:val="16"/>
          <w:sz w:val="22"/>
          <w:szCs w:val="22"/>
        </w:rPr>
        <w:t xml:space="preserve"> </w:t>
      </w:r>
      <w:r w:rsidRPr="003D78CF">
        <w:rPr>
          <w:rFonts w:asciiTheme="minorHAnsi" w:hAnsiTheme="minorHAnsi"/>
          <w:color w:val="08044A"/>
          <w:w w:val="106"/>
          <w:sz w:val="22"/>
          <w:szCs w:val="22"/>
        </w:rPr>
        <w:t>working</w:t>
      </w:r>
      <w:r w:rsidRPr="003D78CF">
        <w:rPr>
          <w:rFonts w:asciiTheme="minorHAnsi" w:hAnsiTheme="minorHAnsi"/>
          <w:color w:val="08044A"/>
          <w:spacing w:val="-1"/>
          <w:sz w:val="22"/>
          <w:szCs w:val="22"/>
        </w:rPr>
        <w:t xml:space="preserve"> </w:t>
      </w:r>
      <w:r w:rsidRPr="003D78CF">
        <w:rPr>
          <w:rFonts w:asciiTheme="minorHAnsi" w:hAnsiTheme="minorHAnsi"/>
          <w:color w:val="08044A"/>
          <w:sz w:val="22"/>
          <w:szCs w:val="22"/>
        </w:rPr>
        <w:t>with</w:t>
      </w:r>
      <w:r w:rsidRPr="003D78CF">
        <w:rPr>
          <w:rFonts w:asciiTheme="minorHAnsi" w:hAnsiTheme="minorHAnsi"/>
          <w:color w:val="08044A"/>
          <w:spacing w:val="13"/>
          <w:sz w:val="22"/>
          <w:szCs w:val="22"/>
        </w:rPr>
        <w:t xml:space="preserve"> </w:t>
      </w:r>
      <w:r w:rsidRPr="003D78CF">
        <w:rPr>
          <w:rFonts w:asciiTheme="minorHAnsi" w:hAnsiTheme="minorHAnsi"/>
          <w:color w:val="08044A"/>
          <w:w w:val="106"/>
          <w:sz w:val="22"/>
          <w:szCs w:val="22"/>
        </w:rPr>
        <w:t>children.</w:t>
      </w:r>
    </w:p>
    <w:p w14:paraId="22CD61B8" w14:textId="77777777" w:rsidR="006B2B54" w:rsidRPr="003D78CF" w:rsidRDefault="00E773D9">
      <w:pPr>
        <w:spacing w:line="120" w:lineRule="exact"/>
        <w:ind w:left="585"/>
        <w:rPr>
          <w:rFonts w:asciiTheme="minorHAnsi" w:hAnsiTheme="minorHAnsi"/>
          <w:sz w:val="22"/>
          <w:szCs w:val="22"/>
        </w:rPr>
      </w:pPr>
      <w:r w:rsidRPr="003D78CF">
        <w:rPr>
          <w:rFonts w:asciiTheme="minorHAnsi" w:hAnsiTheme="minorHAnsi"/>
          <w:sz w:val="22"/>
          <w:szCs w:val="22"/>
        </w:rPr>
        <w:pict w14:anchorId="3B8C9327">
          <v:group id="_x0000_s1046" style="position:absolute;left:0;text-align:left;margin-left:42.8pt;margin-top:3.95pt;width:2.1pt;height:0;z-index:-251645440;mso-position-horizontal-relative:page" coordorigin="856,79" coordsize="42,0">
            <v:shape id="_x0000_s1047" style="position:absolute;left:856;top:79;width:42;height:0" coordorigin="856,79" coordsize="42,0" path="m856,79r43,e" filled="f" strokecolor="#08044a" strokeweight=".78464mm">
              <v:path arrowok="t"/>
            </v:shape>
            <w10:wrap anchorx="page"/>
          </v:group>
        </w:pict>
      </w:r>
      <w:r w:rsidRPr="003D78CF">
        <w:rPr>
          <w:rFonts w:asciiTheme="minorHAnsi" w:hAnsiTheme="minorHAnsi"/>
          <w:color w:val="08044A"/>
          <w:sz w:val="22"/>
          <w:szCs w:val="22"/>
        </w:rPr>
        <w:t>Able</w:t>
      </w:r>
      <w:r w:rsidRPr="003D78CF">
        <w:rPr>
          <w:rFonts w:asciiTheme="minorHAnsi" w:hAnsiTheme="minorHAnsi"/>
          <w:color w:val="08044A"/>
          <w:spacing w:val="14"/>
          <w:sz w:val="22"/>
          <w:szCs w:val="22"/>
        </w:rPr>
        <w:t xml:space="preserve"> </w:t>
      </w:r>
      <w:r w:rsidRPr="003D78CF">
        <w:rPr>
          <w:rFonts w:asciiTheme="minorHAnsi" w:hAnsiTheme="minorHAnsi"/>
          <w:color w:val="08044A"/>
          <w:sz w:val="22"/>
          <w:szCs w:val="22"/>
        </w:rPr>
        <w:t>to</w:t>
      </w:r>
      <w:r w:rsidRPr="003D78CF">
        <w:rPr>
          <w:rFonts w:asciiTheme="minorHAnsi" w:hAnsiTheme="minorHAnsi"/>
          <w:color w:val="08044A"/>
          <w:spacing w:val="5"/>
          <w:sz w:val="22"/>
          <w:szCs w:val="22"/>
        </w:rPr>
        <w:t xml:space="preserve"> </w:t>
      </w:r>
      <w:r w:rsidRPr="003D78CF">
        <w:rPr>
          <w:rFonts w:asciiTheme="minorHAnsi" w:hAnsiTheme="minorHAnsi"/>
          <w:color w:val="08044A"/>
          <w:sz w:val="22"/>
          <w:szCs w:val="22"/>
        </w:rPr>
        <w:t>quickly</w:t>
      </w:r>
      <w:r w:rsidRPr="003D78CF">
        <w:rPr>
          <w:rFonts w:asciiTheme="minorHAnsi" w:hAnsiTheme="minorHAnsi"/>
          <w:color w:val="08044A"/>
          <w:spacing w:val="22"/>
          <w:sz w:val="22"/>
          <w:szCs w:val="22"/>
        </w:rPr>
        <w:t xml:space="preserve"> </w:t>
      </w:r>
      <w:r w:rsidRPr="003D78CF">
        <w:rPr>
          <w:rFonts w:asciiTheme="minorHAnsi" w:hAnsiTheme="minorHAnsi"/>
          <w:color w:val="08044A"/>
          <w:sz w:val="22"/>
          <w:szCs w:val="22"/>
        </w:rPr>
        <w:t>fit</w:t>
      </w:r>
      <w:r w:rsidRPr="003D78CF">
        <w:rPr>
          <w:rFonts w:asciiTheme="minorHAnsi" w:hAnsiTheme="minorHAnsi"/>
          <w:color w:val="08044A"/>
          <w:spacing w:val="6"/>
          <w:sz w:val="22"/>
          <w:szCs w:val="22"/>
        </w:rPr>
        <w:t xml:space="preserve"> </w:t>
      </w:r>
      <w:r w:rsidRPr="003D78CF">
        <w:rPr>
          <w:rFonts w:asciiTheme="minorHAnsi" w:hAnsiTheme="minorHAnsi"/>
          <w:color w:val="08044A"/>
          <w:sz w:val="22"/>
          <w:szCs w:val="22"/>
        </w:rPr>
        <w:t>into</w:t>
      </w:r>
      <w:r w:rsidRPr="003D78CF">
        <w:rPr>
          <w:rFonts w:asciiTheme="minorHAnsi" w:hAnsiTheme="minorHAnsi"/>
          <w:color w:val="08044A"/>
          <w:spacing w:val="11"/>
          <w:sz w:val="22"/>
          <w:szCs w:val="22"/>
        </w:rPr>
        <w:t xml:space="preserve"> </w:t>
      </w:r>
      <w:r w:rsidRPr="003D78CF">
        <w:rPr>
          <w:rFonts w:asciiTheme="minorHAnsi" w:hAnsiTheme="minorHAnsi"/>
          <w:color w:val="08044A"/>
          <w:sz w:val="22"/>
          <w:szCs w:val="22"/>
        </w:rPr>
        <w:t>an</w:t>
      </w:r>
      <w:r w:rsidRPr="003D78CF">
        <w:rPr>
          <w:rFonts w:asciiTheme="minorHAnsi" w:hAnsiTheme="minorHAnsi"/>
          <w:color w:val="08044A"/>
          <w:spacing w:val="6"/>
          <w:sz w:val="22"/>
          <w:szCs w:val="22"/>
        </w:rPr>
        <w:t xml:space="preserve"> </w:t>
      </w:r>
      <w:r w:rsidRPr="003D78CF">
        <w:rPr>
          <w:rFonts w:asciiTheme="minorHAnsi" w:hAnsiTheme="minorHAnsi"/>
          <w:color w:val="08044A"/>
          <w:sz w:val="22"/>
          <w:szCs w:val="22"/>
        </w:rPr>
        <w:t xml:space="preserve">established </w:t>
      </w:r>
      <w:r w:rsidRPr="003D78CF">
        <w:rPr>
          <w:rFonts w:asciiTheme="minorHAnsi" w:hAnsiTheme="minorHAnsi"/>
          <w:color w:val="08044A"/>
          <w:spacing w:val="1"/>
          <w:sz w:val="22"/>
          <w:szCs w:val="22"/>
        </w:rPr>
        <w:t xml:space="preserve"> </w:t>
      </w:r>
      <w:r w:rsidRPr="003D78CF">
        <w:rPr>
          <w:rFonts w:asciiTheme="minorHAnsi" w:hAnsiTheme="minorHAnsi"/>
          <w:color w:val="08044A"/>
          <w:sz w:val="22"/>
          <w:szCs w:val="22"/>
        </w:rPr>
        <w:t>school</w:t>
      </w:r>
      <w:r w:rsidRPr="003D78CF">
        <w:rPr>
          <w:rFonts w:asciiTheme="minorHAnsi" w:hAnsiTheme="minorHAnsi"/>
          <w:color w:val="08044A"/>
          <w:spacing w:val="19"/>
          <w:sz w:val="22"/>
          <w:szCs w:val="22"/>
        </w:rPr>
        <w:t xml:space="preserve"> </w:t>
      </w:r>
      <w:r w:rsidRPr="003D78CF">
        <w:rPr>
          <w:rFonts w:asciiTheme="minorHAnsi" w:hAnsiTheme="minorHAnsi"/>
          <w:color w:val="08044A"/>
          <w:sz w:val="22"/>
          <w:szCs w:val="22"/>
        </w:rPr>
        <w:t>and</w:t>
      </w:r>
      <w:r w:rsidRPr="003D78CF">
        <w:rPr>
          <w:rFonts w:asciiTheme="minorHAnsi" w:hAnsiTheme="minorHAnsi"/>
          <w:color w:val="08044A"/>
          <w:spacing w:val="10"/>
          <w:sz w:val="22"/>
          <w:szCs w:val="22"/>
        </w:rPr>
        <w:t xml:space="preserve"> </w:t>
      </w:r>
      <w:r w:rsidRPr="003D78CF">
        <w:rPr>
          <w:rFonts w:asciiTheme="minorHAnsi" w:hAnsiTheme="minorHAnsi"/>
          <w:color w:val="08044A"/>
          <w:sz w:val="22"/>
          <w:szCs w:val="22"/>
        </w:rPr>
        <w:t>work</w:t>
      </w:r>
      <w:r w:rsidRPr="003D78CF">
        <w:rPr>
          <w:rFonts w:asciiTheme="minorHAnsi" w:hAnsiTheme="minorHAnsi"/>
          <w:color w:val="08044A"/>
          <w:spacing w:val="15"/>
          <w:sz w:val="22"/>
          <w:szCs w:val="22"/>
        </w:rPr>
        <w:t xml:space="preserve"> </w:t>
      </w:r>
      <w:r w:rsidRPr="003D78CF">
        <w:rPr>
          <w:rFonts w:asciiTheme="minorHAnsi" w:hAnsiTheme="minorHAnsi"/>
          <w:color w:val="08044A"/>
          <w:sz w:val="22"/>
          <w:szCs w:val="22"/>
        </w:rPr>
        <w:t>as</w:t>
      </w:r>
      <w:r w:rsidRPr="003D78CF">
        <w:rPr>
          <w:rFonts w:asciiTheme="minorHAnsi" w:hAnsiTheme="minorHAnsi"/>
          <w:color w:val="08044A"/>
          <w:spacing w:val="5"/>
          <w:sz w:val="22"/>
          <w:szCs w:val="22"/>
        </w:rPr>
        <w:t xml:space="preserve"> </w:t>
      </w:r>
      <w:r w:rsidRPr="003D78CF">
        <w:rPr>
          <w:rFonts w:asciiTheme="minorHAnsi" w:hAnsiTheme="minorHAnsi"/>
          <w:color w:val="08044A"/>
          <w:sz w:val="22"/>
          <w:szCs w:val="22"/>
        </w:rPr>
        <w:t>part</w:t>
      </w:r>
      <w:r w:rsidRPr="003D78CF">
        <w:rPr>
          <w:rFonts w:asciiTheme="minorHAnsi" w:hAnsiTheme="minorHAnsi"/>
          <w:color w:val="08044A"/>
          <w:spacing w:val="11"/>
          <w:sz w:val="22"/>
          <w:szCs w:val="22"/>
        </w:rPr>
        <w:t xml:space="preserve"> </w:t>
      </w:r>
      <w:r w:rsidRPr="003D78CF">
        <w:rPr>
          <w:rFonts w:asciiTheme="minorHAnsi" w:hAnsiTheme="minorHAnsi"/>
          <w:color w:val="08044A"/>
          <w:sz w:val="22"/>
          <w:szCs w:val="22"/>
        </w:rPr>
        <w:t>of</w:t>
      </w:r>
      <w:r w:rsidRPr="003D78CF">
        <w:rPr>
          <w:rFonts w:asciiTheme="minorHAnsi" w:hAnsiTheme="minorHAnsi"/>
          <w:color w:val="08044A"/>
          <w:spacing w:val="5"/>
          <w:sz w:val="22"/>
          <w:szCs w:val="22"/>
        </w:rPr>
        <w:t xml:space="preserve"> </w:t>
      </w:r>
      <w:r w:rsidRPr="003D78CF">
        <w:rPr>
          <w:rFonts w:asciiTheme="minorHAnsi" w:hAnsiTheme="minorHAnsi"/>
          <w:color w:val="08044A"/>
          <w:sz w:val="22"/>
          <w:szCs w:val="22"/>
        </w:rPr>
        <w:t>an</w:t>
      </w:r>
      <w:r w:rsidRPr="003D78CF">
        <w:rPr>
          <w:rFonts w:asciiTheme="minorHAnsi" w:hAnsiTheme="minorHAnsi"/>
          <w:color w:val="08044A"/>
          <w:spacing w:val="6"/>
          <w:sz w:val="22"/>
          <w:szCs w:val="22"/>
        </w:rPr>
        <w:t xml:space="preserve"> </w:t>
      </w:r>
      <w:r w:rsidRPr="003D78CF">
        <w:rPr>
          <w:rFonts w:asciiTheme="minorHAnsi" w:hAnsiTheme="minorHAnsi"/>
          <w:color w:val="08044A"/>
          <w:sz w:val="22"/>
          <w:szCs w:val="22"/>
        </w:rPr>
        <w:t>existing</w:t>
      </w:r>
      <w:r w:rsidRPr="003D78CF">
        <w:rPr>
          <w:rFonts w:asciiTheme="minorHAnsi" w:hAnsiTheme="minorHAnsi"/>
          <w:color w:val="08044A"/>
          <w:spacing w:val="24"/>
          <w:sz w:val="22"/>
          <w:szCs w:val="22"/>
        </w:rPr>
        <w:t xml:space="preserve"> </w:t>
      </w:r>
      <w:r w:rsidRPr="003D78CF">
        <w:rPr>
          <w:rFonts w:asciiTheme="minorHAnsi" w:hAnsiTheme="minorHAnsi"/>
          <w:color w:val="08044A"/>
          <w:w w:val="106"/>
          <w:sz w:val="22"/>
          <w:szCs w:val="22"/>
        </w:rPr>
        <w:t>team.</w:t>
      </w:r>
    </w:p>
    <w:p w14:paraId="3C2A8C50" w14:textId="77777777" w:rsidR="006B2B54" w:rsidRPr="003D78CF" w:rsidRDefault="006B2B54">
      <w:pPr>
        <w:spacing w:before="2" w:line="160" w:lineRule="exact"/>
        <w:rPr>
          <w:rFonts w:asciiTheme="minorHAnsi" w:hAnsiTheme="minorHAnsi"/>
          <w:sz w:val="22"/>
          <w:szCs w:val="22"/>
        </w:rPr>
      </w:pPr>
    </w:p>
    <w:p w14:paraId="4755A2F1" w14:textId="77777777" w:rsidR="006B2B54" w:rsidRPr="003D78CF" w:rsidRDefault="006B2B54">
      <w:pPr>
        <w:spacing w:line="200" w:lineRule="exact"/>
        <w:rPr>
          <w:rFonts w:asciiTheme="minorHAnsi" w:hAnsiTheme="minorHAnsi"/>
          <w:sz w:val="22"/>
          <w:szCs w:val="22"/>
        </w:rPr>
      </w:pPr>
    </w:p>
    <w:p w14:paraId="3B58D523" w14:textId="77777777" w:rsidR="006B2B54" w:rsidRPr="003D78CF" w:rsidRDefault="00E773D9">
      <w:pPr>
        <w:ind w:left="160"/>
        <w:rPr>
          <w:rFonts w:asciiTheme="minorHAnsi" w:hAnsiTheme="minorHAnsi"/>
          <w:sz w:val="22"/>
          <w:szCs w:val="22"/>
        </w:rPr>
      </w:pPr>
      <w:r w:rsidRPr="003D78CF">
        <w:rPr>
          <w:rFonts w:asciiTheme="minorHAnsi" w:hAnsiTheme="minorHAnsi"/>
          <w:b/>
          <w:color w:val="08044A"/>
          <w:sz w:val="22"/>
          <w:szCs w:val="22"/>
          <w:u w:color="08044A"/>
        </w:rPr>
        <w:t>AREAS</w:t>
      </w:r>
      <w:r w:rsidRPr="003D78CF">
        <w:rPr>
          <w:rFonts w:asciiTheme="minorHAnsi" w:hAnsiTheme="minorHAnsi"/>
          <w:b/>
          <w:color w:val="08044A"/>
          <w:spacing w:val="32"/>
          <w:sz w:val="22"/>
          <w:szCs w:val="22"/>
          <w:u w:color="08044A"/>
        </w:rPr>
        <w:t xml:space="preserve"> </w:t>
      </w:r>
      <w:r w:rsidRPr="003D78CF">
        <w:rPr>
          <w:rFonts w:asciiTheme="minorHAnsi" w:hAnsiTheme="minorHAnsi"/>
          <w:b/>
          <w:color w:val="08044A"/>
          <w:sz w:val="22"/>
          <w:szCs w:val="22"/>
          <w:u w:color="08044A"/>
        </w:rPr>
        <w:t>OF</w:t>
      </w:r>
      <w:r w:rsidRPr="003D78CF">
        <w:rPr>
          <w:rFonts w:asciiTheme="minorHAnsi" w:hAnsiTheme="minorHAnsi"/>
          <w:b/>
          <w:color w:val="08044A"/>
          <w:spacing w:val="16"/>
          <w:sz w:val="22"/>
          <w:szCs w:val="22"/>
          <w:u w:color="08044A"/>
        </w:rPr>
        <w:t xml:space="preserve"> </w:t>
      </w:r>
      <w:r w:rsidRPr="003D78CF">
        <w:rPr>
          <w:rFonts w:asciiTheme="minorHAnsi" w:hAnsiTheme="minorHAnsi"/>
          <w:b/>
          <w:color w:val="08044A"/>
          <w:w w:val="106"/>
          <w:sz w:val="22"/>
          <w:szCs w:val="22"/>
          <w:u w:color="08044A"/>
        </w:rPr>
        <w:t>EXPE</w:t>
      </w:r>
      <w:r w:rsidRPr="003D78CF">
        <w:rPr>
          <w:rFonts w:asciiTheme="minorHAnsi" w:hAnsiTheme="minorHAnsi"/>
          <w:b/>
          <w:color w:val="08044A"/>
          <w:spacing w:val="-4"/>
          <w:w w:val="106"/>
          <w:sz w:val="22"/>
          <w:szCs w:val="22"/>
          <w:u w:color="08044A"/>
        </w:rPr>
        <w:t>R</w:t>
      </w:r>
      <w:r w:rsidRPr="003D78CF">
        <w:rPr>
          <w:rFonts w:asciiTheme="minorHAnsi" w:hAnsiTheme="minorHAnsi"/>
          <w:b/>
          <w:color w:val="08044A"/>
          <w:w w:val="106"/>
          <w:sz w:val="22"/>
          <w:szCs w:val="22"/>
          <w:u w:color="08044A"/>
        </w:rPr>
        <w:t>TISE</w:t>
      </w:r>
    </w:p>
    <w:p w14:paraId="59F57488" w14:textId="77777777" w:rsidR="006B2B54" w:rsidRPr="003D78CF" w:rsidRDefault="006B2B54">
      <w:pPr>
        <w:spacing w:before="4" w:line="240" w:lineRule="exact"/>
        <w:rPr>
          <w:rFonts w:asciiTheme="minorHAnsi" w:hAnsiTheme="minorHAnsi"/>
          <w:sz w:val="22"/>
          <w:szCs w:val="22"/>
        </w:rPr>
      </w:pPr>
    </w:p>
    <w:p w14:paraId="388476EC" w14:textId="77777777" w:rsidR="006B2B54" w:rsidRPr="003D78CF" w:rsidRDefault="00E773D9">
      <w:pPr>
        <w:spacing w:line="332" w:lineRule="auto"/>
        <w:ind w:left="160" w:right="9593"/>
        <w:rPr>
          <w:rFonts w:asciiTheme="minorHAnsi" w:hAnsiTheme="minorHAnsi"/>
          <w:sz w:val="22"/>
          <w:szCs w:val="22"/>
        </w:rPr>
      </w:pPr>
      <w:r w:rsidRPr="003D78CF">
        <w:rPr>
          <w:rFonts w:asciiTheme="minorHAnsi" w:hAnsiTheme="minorHAnsi"/>
          <w:color w:val="08044A"/>
          <w:spacing w:val="-8"/>
          <w:sz w:val="22"/>
          <w:szCs w:val="22"/>
        </w:rPr>
        <w:t>V</w:t>
      </w:r>
      <w:r w:rsidRPr="003D78CF">
        <w:rPr>
          <w:rFonts w:asciiTheme="minorHAnsi" w:hAnsiTheme="minorHAnsi"/>
          <w:color w:val="08044A"/>
          <w:sz w:val="22"/>
          <w:szCs w:val="22"/>
        </w:rPr>
        <w:t>isual</w:t>
      </w:r>
      <w:r w:rsidRPr="003D78CF">
        <w:rPr>
          <w:rFonts w:asciiTheme="minorHAnsi" w:hAnsiTheme="minorHAnsi"/>
          <w:color w:val="08044A"/>
          <w:spacing w:val="19"/>
          <w:sz w:val="22"/>
          <w:szCs w:val="22"/>
        </w:rPr>
        <w:t xml:space="preserve"> </w:t>
      </w:r>
      <w:r w:rsidRPr="003D78CF">
        <w:rPr>
          <w:rFonts w:asciiTheme="minorHAnsi" w:hAnsiTheme="minorHAnsi"/>
          <w:color w:val="08044A"/>
          <w:w w:val="106"/>
          <w:sz w:val="22"/>
          <w:szCs w:val="22"/>
        </w:rPr>
        <w:t xml:space="preserve">Supervision </w:t>
      </w:r>
      <w:r w:rsidRPr="003D78CF">
        <w:rPr>
          <w:rFonts w:asciiTheme="minorHAnsi" w:hAnsiTheme="minorHAnsi"/>
          <w:color w:val="08044A"/>
          <w:sz w:val="22"/>
          <w:szCs w:val="22"/>
        </w:rPr>
        <w:t>Child</w:t>
      </w:r>
      <w:r w:rsidRPr="003D78CF">
        <w:rPr>
          <w:rFonts w:asciiTheme="minorHAnsi" w:hAnsiTheme="minorHAnsi"/>
          <w:color w:val="08044A"/>
          <w:spacing w:val="16"/>
          <w:sz w:val="22"/>
          <w:szCs w:val="22"/>
        </w:rPr>
        <w:t xml:space="preserve"> </w:t>
      </w:r>
      <w:r w:rsidRPr="003D78CF">
        <w:rPr>
          <w:rFonts w:asciiTheme="minorHAnsi" w:hAnsiTheme="minorHAnsi"/>
          <w:color w:val="08044A"/>
          <w:w w:val="106"/>
          <w:sz w:val="22"/>
          <w:szCs w:val="22"/>
        </w:rPr>
        <w:t>Protection Classroom</w:t>
      </w:r>
      <w:r w:rsidRPr="003D78CF">
        <w:rPr>
          <w:rFonts w:asciiTheme="minorHAnsi" w:hAnsiTheme="minorHAnsi"/>
          <w:color w:val="08044A"/>
          <w:spacing w:val="-1"/>
          <w:sz w:val="22"/>
          <w:szCs w:val="22"/>
        </w:rPr>
        <w:t xml:space="preserve"> </w:t>
      </w:r>
      <w:r w:rsidRPr="003D78CF">
        <w:rPr>
          <w:rFonts w:asciiTheme="minorHAnsi" w:hAnsiTheme="minorHAnsi"/>
          <w:color w:val="08044A"/>
          <w:w w:val="106"/>
          <w:sz w:val="22"/>
          <w:szCs w:val="22"/>
        </w:rPr>
        <w:t>Management Curriculum</w:t>
      </w:r>
      <w:r w:rsidRPr="003D78CF">
        <w:rPr>
          <w:rFonts w:asciiTheme="minorHAnsi" w:hAnsiTheme="minorHAnsi"/>
          <w:color w:val="08044A"/>
          <w:spacing w:val="-1"/>
          <w:sz w:val="22"/>
          <w:szCs w:val="22"/>
        </w:rPr>
        <w:t xml:space="preserve"> </w:t>
      </w:r>
      <w:r w:rsidRPr="003D78CF">
        <w:rPr>
          <w:rFonts w:asciiTheme="minorHAnsi" w:hAnsiTheme="minorHAnsi"/>
          <w:color w:val="08044A"/>
          <w:w w:val="106"/>
          <w:sz w:val="22"/>
          <w:szCs w:val="22"/>
        </w:rPr>
        <w:t>Development Parent</w:t>
      </w:r>
      <w:r w:rsidRPr="003D78CF">
        <w:rPr>
          <w:rFonts w:asciiTheme="minorHAnsi" w:hAnsiTheme="minorHAnsi"/>
          <w:color w:val="08044A"/>
          <w:spacing w:val="-1"/>
          <w:sz w:val="22"/>
          <w:szCs w:val="22"/>
        </w:rPr>
        <w:t xml:space="preserve"> </w:t>
      </w:r>
      <w:r w:rsidRPr="003D78CF">
        <w:rPr>
          <w:rFonts w:asciiTheme="minorHAnsi" w:hAnsiTheme="minorHAnsi"/>
          <w:color w:val="08044A"/>
          <w:w w:val="106"/>
          <w:sz w:val="22"/>
          <w:szCs w:val="22"/>
        </w:rPr>
        <w:t>Communication Sta</w:t>
      </w:r>
      <w:r w:rsidRPr="003D78CF">
        <w:rPr>
          <w:rFonts w:asciiTheme="minorHAnsi" w:hAnsiTheme="minorHAnsi"/>
          <w:color w:val="08044A"/>
          <w:spacing w:val="-2"/>
          <w:w w:val="106"/>
          <w:sz w:val="22"/>
          <w:szCs w:val="22"/>
        </w:rPr>
        <w:t>f</w:t>
      </w:r>
      <w:r w:rsidRPr="003D78CF">
        <w:rPr>
          <w:rFonts w:asciiTheme="minorHAnsi" w:hAnsiTheme="minorHAnsi"/>
          <w:color w:val="08044A"/>
          <w:w w:val="106"/>
          <w:sz w:val="22"/>
          <w:szCs w:val="22"/>
        </w:rPr>
        <w:t>f</w:t>
      </w:r>
      <w:r w:rsidRPr="003D78CF">
        <w:rPr>
          <w:rFonts w:asciiTheme="minorHAnsi" w:hAnsiTheme="minorHAnsi"/>
          <w:color w:val="08044A"/>
          <w:spacing w:val="-1"/>
          <w:sz w:val="22"/>
          <w:szCs w:val="22"/>
        </w:rPr>
        <w:t xml:space="preserve"> </w:t>
      </w:r>
      <w:r w:rsidRPr="003D78CF">
        <w:rPr>
          <w:rFonts w:asciiTheme="minorHAnsi" w:hAnsiTheme="minorHAnsi"/>
          <w:color w:val="08044A"/>
          <w:w w:val="106"/>
          <w:sz w:val="22"/>
          <w:szCs w:val="22"/>
        </w:rPr>
        <w:t>Meetings</w:t>
      </w:r>
    </w:p>
    <w:p w14:paraId="4CD31CB1" w14:textId="77777777" w:rsidR="006B2B54" w:rsidRPr="003D78CF" w:rsidRDefault="006B2B54">
      <w:pPr>
        <w:spacing w:before="3" w:line="180" w:lineRule="exact"/>
        <w:rPr>
          <w:rFonts w:asciiTheme="minorHAnsi" w:hAnsiTheme="minorHAnsi"/>
          <w:sz w:val="22"/>
          <w:szCs w:val="22"/>
        </w:rPr>
      </w:pPr>
    </w:p>
    <w:p w14:paraId="5A008DC9" w14:textId="77777777" w:rsidR="006B2B54" w:rsidRPr="003D78CF" w:rsidRDefault="00E773D9">
      <w:pPr>
        <w:spacing w:line="120" w:lineRule="exact"/>
        <w:ind w:left="160"/>
        <w:rPr>
          <w:rFonts w:asciiTheme="minorHAnsi" w:hAnsiTheme="minorHAnsi"/>
          <w:sz w:val="22"/>
          <w:szCs w:val="22"/>
        </w:rPr>
      </w:pPr>
      <w:r w:rsidRPr="003D78CF">
        <w:rPr>
          <w:rFonts w:asciiTheme="minorHAnsi" w:hAnsiTheme="minorHAnsi"/>
          <w:b/>
          <w:color w:val="08044A"/>
          <w:w w:val="106"/>
          <w:sz w:val="22"/>
          <w:szCs w:val="22"/>
          <w:u w:color="08044A"/>
        </w:rPr>
        <w:t>ACADEMIC</w:t>
      </w:r>
      <w:r w:rsidRPr="003D78CF">
        <w:rPr>
          <w:rFonts w:asciiTheme="minorHAnsi" w:hAnsiTheme="minorHAnsi"/>
          <w:b/>
          <w:color w:val="08044A"/>
          <w:spacing w:val="3"/>
          <w:w w:val="106"/>
          <w:sz w:val="22"/>
          <w:szCs w:val="22"/>
          <w:u w:color="08044A"/>
        </w:rPr>
        <w:t xml:space="preserve"> </w:t>
      </w:r>
      <w:r w:rsidRPr="003D78CF">
        <w:rPr>
          <w:rFonts w:asciiTheme="minorHAnsi" w:hAnsiTheme="minorHAnsi"/>
          <w:b/>
          <w:color w:val="08044A"/>
          <w:w w:val="106"/>
          <w:sz w:val="22"/>
          <w:szCs w:val="22"/>
          <w:u w:color="08044A"/>
        </w:rPr>
        <w:t>QUALIFIC</w:t>
      </w:r>
      <w:r w:rsidRPr="003D78CF">
        <w:rPr>
          <w:rFonts w:asciiTheme="minorHAnsi" w:hAnsiTheme="minorHAnsi"/>
          <w:b/>
          <w:color w:val="08044A"/>
          <w:spacing w:val="-9"/>
          <w:w w:val="106"/>
          <w:sz w:val="22"/>
          <w:szCs w:val="22"/>
          <w:u w:color="08044A"/>
        </w:rPr>
        <w:t>A</w:t>
      </w:r>
      <w:r w:rsidRPr="003D78CF">
        <w:rPr>
          <w:rFonts w:asciiTheme="minorHAnsi" w:hAnsiTheme="minorHAnsi"/>
          <w:b/>
          <w:color w:val="08044A"/>
          <w:w w:val="106"/>
          <w:sz w:val="22"/>
          <w:szCs w:val="22"/>
          <w:u w:color="08044A"/>
        </w:rPr>
        <w:t>TIONS</w:t>
      </w:r>
    </w:p>
    <w:p w14:paraId="624C4FE7" w14:textId="77777777" w:rsidR="006B2B54" w:rsidRPr="003D78CF" w:rsidRDefault="006B2B54">
      <w:pPr>
        <w:spacing w:before="5" w:line="180" w:lineRule="exact"/>
        <w:rPr>
          <w:rFonts w:asciiTheme="minorHAnsi" w:hAnsiTheme="minorHAnsi"/>
          <w:sz w:val="22"/>
          <w:szCs w:val="22"/>
        </w:rPr>
      </w:pPr>
    </w:p>
    <w:p w14:paraId="24A242BC" w14:textId="77777777" w:rsidR="006B2B54" w:rsidRPr="003D78CF" w:rsidRDefault="00E773D9">
      <w:pPr>
        <w:spacing w:before="50"/>
        <w:ind w:left="160"/>
        <w:rPr>
          <w:rFonts w:asciiTheme="minorHAnsi" w:hAnsiTheme="minorHAnsi"/>
          <w:sz w:val="22"/>
          <w:szCs w:val="22"/>
        </w:rPr>
      </w:pPr>
      <w:r w:rsidRPr="003D78CF">
        <w:rPr>
          <w:rFonts w:asciiTheme="minorHAnsi" w:hAnsiTheme="minorHAnsi"/>
          <w:color w:val="08044A"/>
          <w:sz w:val="22"/>
          <w:szCs w:val="22"/>
        </w:rPr>
        <w:t>Central</w:t>
      </w:r>
      <w:r w:rsidRPr="003D78CF">
        <w:rPr>
          <w:rFonts w:asciiTheme="minorHAnsi" w:hAnsiTheme="minorHAnsi"/>
          <w:color w:val="08044A"/>
          <w:spacing w:val="22"/>
          <w:sz w:val="22"/>
          <w:szCs w:val="22"/>
        </w:rPr>
        <w:t xml:space="preserve"> </w:t>
      </w:r>
      <w:r w:rsidRPr="003D78CF">
        <w:rPr>
          <w:rFonts w:asciiTheme="minorHAnsi" w:hAnsiTheme="minorHAnsi"/>
          <w:color w:val="08044A"/>
          <w:w w:val="106"/>
          <w:sz w:val="22"/>
          <w:szCs w:val="22"/>
        </w:rPr>
        <w:t>Birmingham</w:t>
      </w:r>
      <w:r w:rsidRPr="003D78CF">
        <w:rPr>
          <w:rFonts w:asciiTheme="minorHAnsi" w:hAnsiTheme="minorHAnsi"/>
          <w:color w:val="08044A"/>
          <w:spacing w:val="-3"/>
          <w:w w:val="106"/>
          <w:sz w:val="22"/>
          <w:szCs w:val="22"/>
        </w:rPr>
        <w:t xml:space="preserve"> </w:t>
      </w:r>
      <w:r w:rsidRPr="003D78CF">
        <w:rPr>
          <w:rFonts w:asciiTheme="minorHAnsi" w:hAnsiTheme="minorHAnsi"/>
          <w:color w:val="08044A"/>
          <w:sz w:val="22"/>
          <w:szCs w:val="22"/>
        </w:rPr>
        <w:t>University</w:t>
      </w:r>
      <w:r w:rsidRPr="003D78CF">
        <w:rPr>
          <w:rFonts w:asciiTheme="minorHAnsi" w:hAnsiTheme="minorHAnsi"/>
          <w:color w:val="08044A"/>
          <w:spacing w:val="32"/>
          <w:sz w:val="22"/>
          <w:szCs w:val="22"/>
        </w:rPr>
        <w:t xml:space="preserve"> </w:t>
      </w:r>
      <w:r w:rsidRPr="003D78CF">
        <w:rPr>
          <w:rFonts w:asciiTheme="minorHAnsi" w:hAnsiTheme="minorHAnsi"/>
          <w:color w:val="08044A"/>
          <w:sz w:val="22"/>
          <w:szCs w:val="22"/>
        </w:rPr>
        <w:t>–</w:t>
      </w:r>
      <w:r w:rsidRPr="003D78CF">
        <w:rPr>
          <w:rFonts w:asciiTheme="minorHAnsi" w:hAnsiTheme="minorHAnsi"/>
          <w:color w:val="08044A"/>
          <w:spacing w:val="3"/>
          <w:sz w:val="22"/>
          <w:szCs w:val="22"/>
        </w:rPr>
        <w:t xml:space="preserve"> </w:t>
      </w:r>
      <w:r w:rsidRPr="003D78CF">
        <w:rPr>
          <w:rFonts w:asciiTheme="minorHAnsi" w:hAnsiTheme="minorHAnsi"/>
          <w:color w:val="08044A"/>
          <w:spacing w:val="-9"/>
          <w:sz w:val="22"/>
          <w:szCs w:val="22"/>
        </w:rPr>
        <w:t>T</w:t>
      </w:r>
      <w:r w:rsidRPr="003D78CF">
        <w:rPr>
          <w:rFonts w:asciiTheme="minorHAnsi" w:hAnsiTheme="minorHAnsi"/>
          <w:color w:val="08044A"/>
          <w:sz w:val="22"/>
          <w:szCs w:val="22"/>
        </w:rPr>
        <w:t>eaching</w:t>
      </w:r>
      <w:r w:rsidRPr="003D78CF">
        <w:rPr>
          <w:rFonts w:asciiTheme="minorHAnsi" w:hAnsiTheme="minorHAnsi"/>
          <w:color w:val="08044A"/>
          <w:spacing w:val="28"/>
          <w:sz w:val="22"/>
          <w:szCs w:val="22"/>
        </w:rPr>
        <w:t xml:space="preserve"> </w:t>
      </w:r>
      <w:r w:rsidRPr="003D78CF">
        <w:rPr>
          <w:rFonts w:asciiTheme="minorHAnsi" w:hAnsiTheme="minorHAnsi"/>
          <w:color w:val="08044A"/>
          <w:sz w:val="22"/>
          <w:szCs w:val="22"/>
        </w:rPr>
        <w:t>Degree</w:t>
      </w:r>
      <w:r w:rsidRPr="003D78CF">
        <w:rPr>
          <w:rFonts w:asciiTheme="minorHAnsi" w:hAnsiTheme="minorHAnsi"/>
          <w:color w:val="08044A"/>
          <w:spacing w:val="21"/>
          <w:sz w:val="22"/>
          <w:szCs w:val="22"/>
        </w:rPr>
        <w:t xml:space="preserve"> </w:t>
      </w:r>
      <w:r w:rsidRPr="003D78CF">
        <w:rPr>
          <w:rFonts w:asciiTheme="minorHAnsi" w:hAnsiTheme="minorHAnsi"/>
          <w:color w:val="08044A"/>
          <w:sz w:val="22"/>
          <w:szCs w:val="22"/>
        </w:rPr>
        <w:t>2003</w:t>
      </w:r>
      <w:r w:rsidRPr="003D78CF">
        <w:rPr>
          <w:rFonts w:asciiTheme="minorHAnsi" w:hAnsiTheme="minorHAnsi"/>
          <w:color w:val="08044A"/>
          <w:spacing w:val="15"/>
          <w:sz w:val="22"/>
          <w:szCs w:val="22"/>
        </w:rPr>
        <w:t xml:space="preserve"> </w:t>
      </w:r>
      <w:r w:rsidRPr="003D78CF">
        <w:rPr>
          <w:rFonts w:asciiTheme="minorHAnsi" w:hAnsiTheme="minorHAnsi"/>
          <w:color w:val="08044A"/>
          <w:sz w:val="22"/>
          <w:szCs w:val="22"/>
        </w:rPr>
        <w:t>­</w:t>
      </w:r>
      <w:r w:rsidRPr="003D78CF">
        <w:rPr>
          <w:rFonts w:asciiTheme="minorHAnsi" w:hAnsiTheme="minorHAnsi"/>
          <w:color w:val="08044A"/>
          <w:spacing w:val="2"/>
          <w:sz w:val="22"/>
          <w:szCs w:val="22"/>
        </w:rPr>
        <w:t xml:space="preserve"> </w:t>
      </w:r>
      <w:r w:rsidRPr="003D78CF">
        <w:rPr>
          <w:rFonts w:asciiTheme="minorHAnsi" w:hAnsiTheme="minorHAnsi"/>
          <w:color w:val="08044A"/>
          <w:w w:val="106"/>
          <w:sz w:val="22"/>
          <w:szCs w:val="22"/>
        </w:rPr>
        <w:t>2007</w:t>
      </w:r>
    </w:p>
    <w:p w14:paraId="7FE6FCC3" w14:textId="77777777" w:rsidR="006B2B54" w:rsidRPr="003D78CF" w:rsidRDefault="00E773D9">
      <w:pPr>
        <w:spacing w:before="53"/>
        <w:ind w:left="160"/>
        <w:rPr>
          <w:rFonts w:asciiTheme="minorHAnsi" w:hAnsiTheme="minorHAnsi"/>
          <w:sz w:val="22"/>
          <w:szCs w:val="22"/>
        </w:rPr>
      </w:pPr>
      <w:r w:rsidRPr="003D78CF">
        <w:rPr>
          <w:rFonts w:asciiTheme="minorHAnsi" w:hAnsiTheme="minorHAnsi"/>
          <w:color w:val="08044A"/>
          <w:sz w:val="22"/>
          <w:szCs w:val="22"/>
        </w:rPr>
        <w:t>Aston</w:t>
      </w:r>
      <w:r w:rsidRPr="003D78CF">
        <w:rPr>
          <w:rFonts w:asciiTheme="minorHAnsi" w:hAnsiTheme="minorHAnsi"/>
          <w:color w:val="08044A"/>
          <w:spacing w:val="18"/>
          <w:sz w:val="22"/>
          <w:szCs w:val="22"/>
        </w:rPr>
        <w:t xml:space="preserve"> </w:t>
      </w:r>
      <w:r w:rsidRPr="003D78CF">
        <w:rPr>
          <w:rFonts w:asciiTheme="minorHAnsi" w:hAnsiTheme="minorHAnsi"/>
          <w:color w:val="08044A"/>
          <w:sz w:val="22"/>
          <w:szCs w:val="22"/>
        </w:rPr>
        <w:t>College</w:t>
      </w:r>
      <w:r w:rsidRPr="003D78CF">
        <w:rPr>
          <w:rFonts w:asciiTheme="minorHAnsi" w:hAnsiTheme="minorHAnsi"/>
          <w:color w:val="08044A"/>
          <w:spacing w:val="23"/>
          <w:sz w:val="22"/>
          <w:szCs w:val="22"/>
        </w:rPr>
        <w:t xml:space="preserve"> </w:t>
      </w:r>
      <w:r w:rsidRPr="003D78CF">
        <w:rPr>
          <w:rFonts w:asciiTheme="minorHAnsi" w:hAnsiTheme="minorHAnsi"/>
          <w:color w:val="08044A"/>
          <w:sz w:val="22"/>
          <w:szCs w:val="22"/>
        </w:rPr>
        <w:t>­</w:t>
      </w:r>
      <w:r w:rsidRPr="003D78CF">
        <w:rPr>
          <w:rFonts w:asciiTheme="minorHAnsi" w:hAnsiTheme="minorHAnsi"/>
          <w:color w:val="08044A"/>
          <w:spacing w:val="2"/>
          <w:sz w:val="22"/>
          <w:szCs w:val="22"/>
        </w:rPr>
        <w:t xml:space="preserve"> </w:t>
      </w:r>
      <w:r w:rsidRPr="003D78CF">
        <w:rPr>
          <w:rFonts w:asciiTheme="minorHAnsi" w:hAnsiTheme="minorHAnsi"/>
          <w:color w:val="08044A"/>
          <w:sz w:val="22"/>
          <w:szCs w:val="22"/>
        </w:rPr>
        <w:t>HND</w:t>
      </w:r>
      <w:r w:rsidRPr="003D78CF">
        <w:rPr>
          <w:rFonts w:asciiTheme="minorHAnsi" w:hAnsiTheme="minorHAnsi"/>
          <w:color w:val="08044A"/>
          <w:spacing w:val="16"/>
          <w:sz w:val="22"/>
          <w:szCs w:val="22"/>
        </w:rPr>
        <w:t xml:space="preserve"> </w:t>
      </w:r>
      <w:r w:rsidRPr="003D78CF">
        <w:rPr>
          <w:rFonts w:asciiTheme="minorHAnsi" w:hAnsiTheme="minorHAnsi"/>
          <w:color w:val="08044A"/>
          <w:sz w:val="22"/>
          <w:szCs w:val="22"/>
        </w:rPr>
        <w:t>2001</w:t>
      </w:r>
      <w:r w:rsidRPr="003D78CF">
        <w:rPr>
          <w:rFonts w:asciiTheme="minorHAnsi" w:hAnsiTheme="minorHAnsi"/>
          <w:color w:val="08044A"/>
          <w:spacing w:val="15"/>
          <w:sz w:val="22"/>
          <w:szCs w:val="22"/>
        </w:rPr>
        <w:t xml:space="preserve"> </w:t>
      </w:r>
      <w:r w:rsidRPr="003D78CF">
        <w:rPr>
          <w:rFonts w:asciiTheme="minorHAnsi" w:hAnsiTheme="minorHAnsi"/>
          <w:color w:val="08044A"/>
          <w:sz w:val="22"/>
          <w:szCs w:val="22"/>
        </w:rPr>
        <w:t>–</w:t>
      </w:r>
      <w:r w:rsidRPr="003D78CF">
        <w:rPr>
          <w:rFonts w:asciiTheme="minorHAnsi" w:hAnsiTheme="minorHAnsi"/>
          <w:color w:val="08044A"/>
          <w:spacing w:val="3"/>
          <w:sz w:val="22"/>
          <w:szCs w:val="22"/>
        </w:rPr>
        <w:t xml:space="preserve"> </w:t>
      </w:r>
      <w:r w:rsidRPr="003D78CF">
        <w:rPr>
          <w:rFonts w:asciiTheme="minorHAnsi" w:hAnsiTheme="minorHAnsi"/>
          <w:color w:val="08044A"/>
          <w:w w:val="106"/>
          <w:sz w:val="22"/>
          <w:szCs w:val="22"/>
        </w:rPr>
        <w:t>2003</w:t>
      </w:r>
    </w:p>
    <w:p w14:paraId="5B7BB634" w14:textId="77777777" w:rsidR="006B2B54" w:rsidRPr="003D78CF" w:rsidRDefault="00E773D9">
      <w:pPr>
        <w:spacing w:before="53"/>
        <w:ind w:left="160"/>
        <w:rPr>
          <w:rFonts w:asciiTheme="minorHAnsi" w:hAnsiTheme="minorHAnsi"/>
          <w:sz w:val="22"/>
          <w:szCs w:val="22"/>
        </w:rPr>
      </w:pPr>
      <w:r w:rsidRPr="003D78CF">
        <w:rPr>
          <w:rFonts w:asciiTheme="minorHAnsi" w:hAnsiTheme="minorHAnsi"/>
          <w:color w:val="08044A"/>
          <w:sz w:val="22"/>
          <w:szCs w:val="22"/>
        </w:rPr>
        <w:t>Coventry</w:t>
      </w:r>
      <w:r w:rsidRPr="003D78CF">
        <w:rPr>
          <w:rFonts w:asciiTheme="minorHAnsi" w:hAnsiTheme="minorHAnsi"/>
          <w:color w:val="08044A"/>
          <w:spacing w:val="28"/>
          <w:sz w:val="22"/>
          <w:szCs w:val="22"/>
        </w:rPr>
        <w:t xml:space="preserve"> </w:t>
      </w:r>
      <w:r w:rsidRPr="003D78CF">
        <w:rPr>
          <w:rFonts w:asciiTheme="minorHAnsi" w:hAnsiTheme="minorHAnsi"/>
          <w:color w:val="08044A"/>
          <w:sz w:val="22"/>
          <w:szCs w:val="22"/>
        </w:rPr>
        <w:t>School;</w:t>
      </w:r>
      <w:r w:rsidRPr="003D78CF">
        <w:rPr>
          <w:rFonts w:asciiTheme="minorHAnsi" w:hAnsiTheme="minorHAnsi"/>
          <w:color w:val="08044A"/>
          <w:spacing w:val="23"/>
          <w:sz w:val="22"/>
          <w:szCs w:val="22"/>
        </w:rPr>
        <w:t xml:space="preserve"> </w:t>
      </w:r>
      <w:r w:rsidRPr="003D78CF">
        <w:rPr>
          <w:rFonts w:asciiTheme="minorHAnsi" w:hAnsiTheme="minorHAnsi"/>
          <w:color w:val="08044A"/>
          <w:sz w:val="22"/>
          <w:szCs w:val="22"/>
        </w:rPr>
        <w:t>O</w:t>
      </w:r>
      <w:r w:rsidRPr="003D78CF">
        <w:rPr>
          <w:rFonts w:asciiTheme="minorHAnsi" w:hAnsiTheme="minorHAnsi"/>
          <w:color w:val="08044A"/>
          <w:spacing w:val="5"/>
          <w:sz w:val="22"/>
          <w:szCs w:val="22"/>
        </w:rPr>
        <w:t xml:space="preserve"> </w:t>
      </w:r>
      <w:r w:rsidRPr="003D78CF">
        <w:rPr>
          <w:rFonts w:asciiTheme="minorHAnsi" w:hAnsiTheme="minorHAnsi"/>
          <w:color w:val="08044A"/>
          <w:sz w:val="22"/>
          <w:szCs w:val="22"/>
        </w:rPr>
        <w:t>levels</w:t>
      </w:r>
      <w:r w:rsidRPr="003D78CF">
        <w:rPr>
          <w:rFonts w:asciiTheme="minorHAnsi" w:hAnsiTheme="minorHAnsi"/>
          <w:color w:val="08044A"/>
          <w:spacing w:val="17"/>
          <w:sz w:val="22"/>
          <w:szCs w:val="22"/>
        </w:rPr>
        <w:t xml:space="preserve"> </w:t>
      </w:r>
      <w:r w:rsidRPr="003D78CF">
        <w:rPr>
          <w:rFonts w:asciiTheme="minorHAnsi" w:hAnsiTheme="minorHAnsi"/>
          <w:color w:val="08044A"/>
          <w:sz w:val="22"/>
          <w:szCs w:val="22"/>
        </w:rPr>
        <w:t>Maths</w:t>
      </w:r>
      <w:r w:rsidRPr="003D78CF">
        <w:rPr>
          <w:rFonts w:asciiTheme="minorHAnsi" w:hAnsiTheme="minorHAnsi"/>
          <w:color w:val="08044A"/>
          <w:spacing w:val="18"/>
          <w:sz w:val="22"/>
          <w:szCs w:val="22"/>
        </w:rPr>
        <w:t xml:space="preserve"> </w:t>
      </w:r>
      <w:r w:rsidRPr="003D78CF">
        <w:rPr>
          <w:rFonts w:asciiTheme="minorHAnsi" w:hAnsiTheme="minorHAnsi"/>
          <w:color w:val="08044A"/>
          <w:sz w:val="22"/>
          <w:szCs w:val="22"/>
        </w:rPr>
        <w:t>(A)</w:t>
      </w:r>
      <w:r w:rsidRPr="003D78CF">
        <w:rPr>
          <w:rFonts w:asciiTheme="minorHAnsi" w:hAnsiTheme="minorHAnsi"/>
          <w:color w:val="08044A"/>
          <w:spacing w:val="10"/>
          <w:sz w:val="22"/>
          <w:szCs w:val="22"/>
        </w:rPr>
        <w:t xml:space="preserve"> </w:t>
      </w:r>
      <w:r w:rsidRPr="003D78CF">
        <w:rPr>
          <w:rFonts w:asciiTheme="minorHAnsi" w:hAnsiTheme="minorHAnsi"/>
          <w:color w:val="08044A"/>
          <w:sz w:val="22"/>
          <w:szCs w:val="22"/>
        </w:rPr>
        <w:t>English</w:t>
      </w:r>
      <w:r w:rsidRPr="003D78CF">
        <w:rPr>
          <w:rFonts w:asciiTheme="minorHAnsi" w:hAnsiTheme="minorHAnsi"/>
          <w:color w:val="08044A"/>
          <w:spacing w:val="23"/>
          <w:sz w:val="22"/>
          <w:szCs w:val="22"/>
        </w:rPr>
        <w:t xml:space="preserve"> </w:t>
      </w:r>
      <w:r w:rsidRPr="003D78CF">
        <w:rPr>
          <w:rFonts w:asciiTheme="minorHAnsi" w:hAnsiTheme="minorHAnsi"/>
          <w:color w:val="08044A"/>
          <w:sz w:val="22"/>
          <w:szCs w:val="22"/>
        </w:rPr>
        <w:t>(B)</w:t>
      </w:r>
      <w:r w:rsidRPr="003D78CF">
        <w:rPr>
          <w:rFonts w:asciiTheme="minorHAnsi" w:hAnsiTheme="minorHAnsi"/>
          <w:color w:val="08044A"/>
          <w:spacing w:val="9"/>
          <w:sz w:val="22"/>
          <w:szCs w:val="22"/>
        </w:rPr>
        <w:t xml:space="preserve"> </w:t>
      </w:r>
      <w:r w:rsidRPr="003D78CF">
        <w:rPr>
          <w:rFonts w:asciiTheme="minorHAnsi" w:hAnsiTheme="minorHAnsi"/>
          <w:color w:val="08044A"/>
          <w:sz w:val="22"/>
          <w:szCs w:val="22"/>
        </w:rPr>
        <w:t xml:space="preserve">Geography </w:t>
      </w:r>
      <w:r w:rsidRPr="003D78CF">
        <w:rPr>
          <w:rFonts w:asciiTheme="minorHAnsi" w:hAnsiTheme="minorHAnsi"/>
          <w:color w:val="08044A"/>
          <w:spacing w:val="1"/>
          <w:sz w:val="22"/>
          <w:szCs w:val="22"/>
        </w:rPr>
        <w:t xml:space="preserve"> </w:t>
      </w:r>
      <w:r w:rsidRPr="003D78CF">
        <w:rPr>
          <w:rFonts w:asciiTheme="minorHAnsi" w:hAnsiTheme="minorHAnsi"/>
          <w:color w:val="08044A"/>
          <w:sz w:val="22"/>
          <w:szCs w:val="22"/>
        </w:rPr>
        <w:t>(B)</w:t>
      </w:r>
      <w:r w:rsidRPr="003D78CF">
        <w:rPr>
          <w:rFonts w:asciiTheme="minorHAnsi" w:hAnsiTheme="minorHAnsi"/>
          <w:color w:val="08044A"/>
          <w:spacing w:val="9"/>
          <w:sz w:val="22"/>
          <w:szCs w:val="22"/>
        </w:rPr>
        <w:t xml:space="preserve"> </w:t>
      </w:r>
      <w:r w:rsidRPr="003D78CF">
        <w:rPr>
          <w:rFonts w:asciiTheme="minorHAnsi" w:hAnsiTheme="minorHAnsi"/>
          <w:color w:val="08044A"/>
          <w:sz w:val="22"/>
          <w:szCs w:val="22"/>
        </w:rPr>
        <w:t>Physics</w:t>
      </w:r>
      <w:r w:rsidRPr="003D78CF">
        <w:rPr>
          <w:rFonts w:asciiTheme="minorHAnsi" w:hAnsiTheme="minorHAnsi"/>
          <w:color w:val="08044A"/>
          <w:spacing w:val="23"/>
          <w:sz w:val="22"/>
          <w:szCs w:val="22"/>
        </w:rPr>
        <w:t xml:space="preserve"> </w:t>
      </w:r>
      <w:r w:rsidRPr="003D78CF">
        <w:rPr>
          <w:rFonts w:asciiTheme="minorHAnsi" w:hAnsiTheme="minorHAnsi"/>
          <w:color w:val="08044A"/>
          <w:w w:val="106"/>
          <w:sz w:val="22"/>
          <w:szCs w:val="22"/>
        </w:rPr>
        <w:t>(A)</w:t>
      </w:r>
    </w:p>
    <w:p w14:paraId="3409E25A" w14:textId="77777777" w:rsidR="006B2B54" w:rsidRPr="003D78CF" w:rsidRDefault="006B2B54">
      <w:pPr>
        <w:spacing w:line="200" w:lineRule="exact"/>
        <w:rPr>
          <w:rFonts w:asciiTheme="minorHAnsi" w:hAnsiTheme="minorHAnsi"/>
          <w:sz w:val="22"/>
          <w:szCs w:val="22"/>
        </w:rPr>
      </w:pPr>
    </w:p>
    <w:p w14:paraId="7A3D5B07" w14:textId="77777777" w:rsidR="006B2B54" w:rsidRPr="003D78CF" w:rsidRDefault="006B2B54">
      <w:pPr>
        <w:spacing w:before="16" w:line="220" w:lineRule="exact"/>
        <w:rPr>
          <w:rFonts w:asciiTheme="minorHAnsi" w:hAnsiTheme="minorHAnsi"/>
          <w:sz w:val="22"/>
          <w:szCs w:val="22"/>
        </w:rPr>
      </w:pPr>
    </w:p>
    <w:p w14:paraId="1EDA0E8F" w14:textId="77777777" w:rsidR="006B2B54" w:rsidRPr="003D78CF" w:rsidRDefault="00E773D9">
      <w:pPr>
        <w:spacing w:line="120" w:lineRule="exact"/>
        <w:ind w:left="160"/>
        <w:rPr>
          <w:rFonts w:asciiTheme="minorHAnsi" w:hAnsiTheme="minorHAnsi"/>
          <w:sz w:val="22"/>
          <w:szCs w:val="22"/>
        </w:rPr>
      </w:pPr>
      <w:r w:rsidRPr="003D78CF">
        <w:rPr>
          <w:rFonts w:asciiTheme="minorHAnsi" w:hAnsiTheme="minorHAnsi"/>
          <w:b/>
          <w:color w:val="08044A"/>
          <w:w w:val="106"/>
          <w:sz w:val="22"/>
          <w:szCs w:val="22"/>
          <w:u w:color="08044A"/>
        </w:rPr>
        <w:t>REFERENCES</w:t>
      </w:r>
    </w:p>
    <w:p w14:paraId="2E6D56E5" w14:textId="77777777" w:rsidR="006B2B54" w:rsidRPr="003D78CF" w:rsidRDefault="006B2B54">
      <w:pPr>
        <w:spacing w:before="5" w:line="180" w:lineRule="exact"/>
        <w:rPr>
          <w:rFonts w:asciiTheme="minorHAnsi" w:hAnsiTheme="minorHAnsi"/>
          <w:sz w:val="22"/>
          <w:szCs w:val="22"/>
        </w:rPr>
      </w:pPr>
    </w:p>
    <w:p w14:paraId="33AB6BF4" w14:textId="77777777" w:rsidR="006B2B54" w:rsidRPr="003D78CF" w:rsidRDefault="00E773D9">
      <w:pPr>
        <w:spacing w:before="50"/>
        <w:ind w:left="160"/>
        <w:rPr>
          <w:rFonts w:asciiTheme="minorHAnsi" w:hAnsiTheme="minorHAnsi"/>
          <w:sz w:val="22"/>
          <w:szCs w:val="22"/>
        </w:rPr>
      </w:pPr>
      <w:r w:rsidRPr="003D78CF">
        <w:rPr>
          <w:rFonts w:asciiTheme="minorHAnsi" w:hAnsiTheme="minorHAnsi"/>
          <w:sz w:val="22"/>
          <w:szCs w:val="22"/>
        </w:rPr>
        <w:pict w14:anchorId="1AF6255F">
          <v:group id="_x0000_s1041" style="position:absolute;left:0;text-align:left;margin-left:28.7pt;margin-top:26.65pt;width:534.3pt;height:1.15pt;z-index:-251649536;mso-position-horizontal-relative:page" coordorigin="574,533" coordsize="10686,23">
            <v:shape id="_x0000_s1045" style="position:absolute;left:580;top:539;width:10674;height:0" coordorigin="580,539" coordsize="10674,0" path="m580,539r10674,e" filled="f" strokecolor="#9a9a9a" strokeweight=".22261mm">
              <v:path arrowok="t"/>
            </v:shape>
            <v:shape id="_x0000_s1044" style="position:absolute;left:580;top:550;width:10674;height:0" coordorigin="580,550" coordsize="10674,0" path="m580,550r10674,e" filled="f" strokecolor="#eee" strokeweight=".22261mm">
              <v:path arrowok="t"/>
            </v:shape>
            <v:shape id="_x0000_s1043" style="position:absolute;left:11243;top:534;width:11;height:21" coordorigin="11243,534" coordsize="11,21" path="m11243,544r11,-10l11254,555r-11,l11243,544xe" fillcolor="#eee" stroked="f">
              <v:path arrowok="t"/>
            </v:shape>
            <v:shape id="_x0000_s1042" style="position:absolute;left:580;top:534;width:11;height:21" coordorigin="580,534" coordsize="11,21" path="m580,534r11,l591,544r-11,11l580,534xe" fillcolor="#9a9a9a" stroked="f">
              <v:path arrowok="t"/>
            </v:shape>
            <w10:wrap anchorx="page"/>
          </v:group>
        </w:pict>
      </w:r>
      <w:r w:rsidRPr="003D78CF">
        <w:rPr>
          <w:rFonts w:asciiTheme="minorHAnsi" w:hAnsiTheme="minorHAnsi"/>
          <w:color w:val="08044A"/>
          <w:spacing w:val="-9"/>
          <w:sz w:val="22"/>
          <w:szCs w:val="22"/>
        </w:rPr>
        <w:t>A</w:t>
      </w:r>
      <w:r w:rsidRPr="003D78CF">
        <w:rPr>
          <w:rFonts w:asciiTheme="minorHAnsi" w:hAnsiTheme="minorHAnsi"/>
          <w:color w:val="08044A"/>
          <w:sz w:val="22"/>
          <w:szCs w:val="22"/>
        </w:rPr>
        <w:t>vailable</w:t>
      </w:r>
      <w:r w:rsidRPr="003D78CF">
        <w:rPr>
          <w:rFonts w:asciiTheme="minorHAnsi" w:hAnsiTheme="minorHAnsi"/>
          <w:color w:val="08044A"/>
          <w:spacing w:val="29"/>
          <w:sz w:val="22"/>
          <w:szCs w:val="22"/>
        </w:rPr>
        <w:t xml:space="preserve"> </w:t>
      </w:r>
      <w:r w:rsidRPr="003D78CF">
        <w:rPr>
          <w:rFonts w:asciiTheme="minorHAnsi" w:hAnsiTheme="minorHAnsi"/>
          <w:color w:val="08044A"/>
          <w:sz w:val="22"/>
          <w:szCs w:val="22"/>
        </w:rPr>
        <w:t>on</w:t>
      </w:r>
      <w:r w:rsidRPr="003D78CF">
        <w:rPr>
          <w:rFonts w:asciiTheme="minorHAnsi" w:hAnsiTheme="minorHAnsi"/>
          <w:color w:val="08044A"/>
          <w:spacing w:val="7"/>
          <w:sz w:val="22"/>
          <w:szCs w:val="22"/>
        </w:rPr>
        <w:t xml:space="preserve"> </w:t>
      </w:r>
      <w:r w:rsidRPr="003D78CF">
        <w:rPr>
          <w:rFonts w:asciiTheme="minorHAnsi" w:hAnsiTheme="minorHAnsi"/>
          <w:color w:val="08044A"/>
          <w:w w:val="106"/>
          <w:sz w:val="22"/>
          <w:szCs w:val="22"/>
        </w:rPr>
        <w:t>request.</w:t>
      </w:r>
    </w:p>
    <w:p w14:paraId="52594489" w14:textId="77777777" w:rsidR="006B2B54" w:rsidRPr="003D78CF" w:rsidRDefault="006B2B54">
      <w:pPr>
        <w:spacing w:before="2" w:line="100" w:lineRule="exact"/>
        <w:rPr>
          <w:rFonts w:asciiTheme="minorHAnsi" w:hAnsiTheme="minorHAnsi"/>
          <w:sz w:val="22"/>
          <w:szCs w:val="22"/>
        </w:rPr>
      </w:pPr>
    </w:p>
    <w:p w14:paraId="45A70DE4" w14:textId="77777777" w:rsidR="006B2B54" w:rsidRPr="003D78CF" w:rsidRDefault="006B2B54">
      <w:pPr>
        <w:spacing w:line="200" w:lineRule="exact"/>
        <w:rPr>
          <w:rFonts w:asciiTheme="minorHAnsi" w:hAnsiTheme="minorHAnsi"/>
          <w:sz w:val="22"/>
          <w:szCs w:val="22"/>
        </w:rPr>
      </w:pPr>
    </w:p>
    <w:p w14:paraId="34CCC0AA" w14:textId="77777777" w:rsidR="006B2B54" w:rsidRPr="003D78CF" w:rsidRDefault="006B2B54">
      <w:pPr>
        <w:spacing w:line="200" w:lineRule="exact"/>
        <w:rPr>
          <w:rFonts w:asciiTheme="minorHAnsi" w:hAnsiTheme="minorHAnsi"/>
          <w:sz w:val="22"/>
          <w:szCs w:val="22"/>
        </w:rPr>
      </w:pPr>
    </w:p>
    <w:p w14:paraId="2E08159F" w14:textId="77777777" w:rsidR="006B2B54" w:rsidRPr="003D78CF" w:rsidRDefault="006B2B54">
      <w:pPr>
        <w:spacing w:line="200" w:lineRule="exact"/>
        <w:rPr>
          <w:rFonts w:asciiTheme="minorHAnsi" w:hAnsiTheme="minorHAnsi"/>
          <w:sz w:val="22"/>
          <w:szCs w:val="22"/>
        </w:rPr>
      </w:pPr>
    </w:p>
    <w:p w14:paraId="073242C4" w14:textId="77777777" w:rsidR="006B2B54" w:rsidRPr="003D78CF" w:rsidRDefault="00E773D9">
      <w:pPr>
        <w:ind w:left="160"/>
        <w:rPr>
          <w:rFonts w:asciiTheme="minorHAnsi" w:hAnsiTheme="minorHAnsi"/>
          <w:sz w:val="22"/>
          <w:szCs w:val="22"/>
        </w:rPr>
      </w:pPr>
      <w:r w:rsidRPr="003D78CF">
        <w:rPr>
          <w:rFonts w:asciiTheme="minorHAnsi" w:hAnsiTheme="minorHAnsi"/>
          <w:b/>
          <w:color w:val="FF0000"/>
          <w:sz w:val="22"/>
          <w:szCs w:val="22"/>
        </w:rPr>
        <w:t>Mo</w:t>
      </w:r>
      <w:r w:rsidRPr="003D78CF">
        <w:rPr>
          <w:rFonts w:asciiTheme="minorHAnsi" w:hAnsiTheme="minorHAnsi"/>
          <w:b/>
          <w:color w:val="FF0000"/>
          <w:spacing w:val="-2"/>
          <w:sz w:val="22"/>
          <w:szCs w:val="22"/>
        </w:rPr>
        <w:t>r</w:t>
      </w:r>
      <w:r w:rsidRPr="003D78CF">
        <w:rPr>
          <w:rFonts w:asciiTheme="minorHAnsi" w:hAnsiTheme="minorHAnsi"/>
          <w:b/>
          <w:color w:val="FF0000"/>
          <w:sz w:val="22"/>
          <w:szCs w:val="22"/>
        </w:rPr>
        <w:t>e</w:t>
      </w:r>
      <w:r w:rsidRPr="003D78CF">
        <w:rPr>
          <w:rFonts w:asciiTheme="minorHAnsi" w:hAnsiTheme="minorHAnsi"/>
          <w:b/>
          <w:color w:val="FF0000"/>
          <w:spacing w:val="17"/>
          <w:sz w:val="22"/>
          <w:szCs w:val="22"/>
        </w:rPr>
        <w:t xml:space="preserve"> </w:t>
      </w:r>
      <w:r w:rsidRPr="003D78CF">
        <w:rPr>
          <w:rFonts w:asciiTheme="minorHAnsi" w:hAnsiTheme="minorHAnsi"/>
          <w:b/>
          <w:color w:val="FF0000"/>
          <w:sz w:val="22"/>
          <w:szCs w:val="22"/>
        </w:rPr>
        <w:t>P</w:t>
      </w:r>
      <w:r w:rsidRPr="003D78CF">
        <w:rPr>
          <w:rFonts w:asciiTheme="minorHAnsi" w:hAnsiTheme="minorHAnsi"/>
          <w:b/>
          <w:color w:val="FF0000"/>
          <w:spacing w:val="-2"/>
          <w:sz w:val="22"/>
          <w:szCs w:val="22"/>
        </w:rPr>
        <w:t>r</w:t>
      </w:r>
      <w:r w:rsidRPr="003D78CF">
        <w:rPr>
          <w:rFonts w:asciiTheme="minorHAnsi" w:hAnsiTheme="minorHAnsi"/>
          <w:b/>
          <w:color w:val="FF0000"/>
          <w:sz w:val="22"/>
          <w:szCs w:val="22"/>
        </w:rPr>
        <w:t>eschool</w:t>
      </w:r>
      <w:r w:rsidRPr="003D78CF">
        <w:rPr>
          <w:rFonts w:asciiTheme="minorHAnsi" w:hAnsiTheme="minorHAnsi"/>
          <w:b/>
          <w:color w:val="FF0000"/>
          <w:spacing w:val="31"/>
          <w:sz w:val="22"/>
          <w:szCs w:val="22"/>
        </w:rPr>
        <w:t xml:space="preserve"> </w:t>
      </w:r>
      <w:r w:rsidRPr="003D78CF">
        <w:rPr>
          <w:rFonts w:asciiTheme="minorHAnsi" w:hAnsiTheme="minorHAnsi"/>
          <w:b/>
          <w:color w:val="FF0000"/>
          <w:spacing w:val="-12"/>
          <w:sz w:val="22"/>
          <w:szCs w:val="22"/>
        </w:rPr>
        <w:t>T</w:t>
      </w:r>
      <w:r w:rsidRPr="003D78CF">
        <w:rPr>
          <w:rFonts w:asciiTheme="minorHAnsi" w:hAnsiTheme="minorHAnsi"/>
          <w:b/>
          <w:color w:val="FF0000"/>
          <w:sz w:val="22"/>
          <w:szCs w:val="22"/>
        </w:rPr>
        <w:t>eacher</w:t>
      </w:r>
      <w:r w:rsidRPr="003D78CF">
        <w:rPr>
          <w:rFonts w:asciiTheme="minorHAnsi" w:hAnsiTheme="minorHAnsi"/>
          <w:b/>
          <w:color w:val="FF0000"/>
          <w:spacing w:val="26"/>
          <w:sz w:val="22"/>
          <w:szCs w:val="22"/>
        </w:rPr>
        <w:t xml:space="preserve"> </w:t>
      </w:r>
      <w:r w:rsidRPr="003D78CF">
        <w:rPr>
          <w:rFonts w:asciiTheme="minorHAnsi" w:hAnsiTheme="minorHAnsi"/>
          <w:b/>
          <w:color w:val="FF0000"/>
          <w:spacing w:val="-2"/>
          <w:sz w:val="22"/>
          <w:szCs w:val="22"/>
        </w:rPr>
        <w:t>r</w:t>
      </w:r>
      <w:r w:rsidRPr="003D78CF">
        <w:rPr>
          <w:rFonts w:asciiTheme="minorHAnsi" w:hAnsiTheme="minorHAnsi"/>
          <w:b/>
          <w:color w:val="FF0000"/>
          <w:sz w:val="22"/>
          <w:szCs w:val="22"/>
        </w:rPr>
        <w:t>esume</w:t>
      </w:r>
      <w:r w:rsidRPr="003D78CF">
        <w:rPr>
          <w:rFonts w:asciiTheme="minorHAnsi" w:hAnsiTheme="minorHAnsi"/>
          <w:b/>
          <w:color w:val="FF0000"/>
          <w:spacing w:val="23"/>
          <w:sz w:val="22"/>
          <w:szCs w:val="22"/>
        </w:rPr>
        <w:t xml:space="preserve"> </w:t>
      </w:r>
      <w:r w:rsidRPr="003D78CF">
        <w:rPr>
          <w:rFonts w:asciiTheme="minorHAnsi" w:hAnsiTheme="minorHAnsi"/>
          <w:b/>
          <w:color w:val="FF0000"/>
          <w:w w:val="106"/>
          <w:sz w:val="22"/>
          <w:szCs w:val="22"/>
        </w:rPr>
        <w:t>examples</w:t>
      </w:r>
    </w:p>
    <w:p w14:paraId="2E38100D" w14:textId="77777777" w:rsidR="006B2B54" w:rsidRPr="003D78CF" w:rsidRDefault="00E773D9">
      <w:pPr>
        <w:spacing w:before="53"/>
        <w:ind w:left="160"/>
        <w:rPr>
          <w:rFonts w:asciiTheme="minorHAnsi" w:hAnsiTheme="minorHAnsi"/>
          <w:sz w:val="22"/>
          <w:szCs w:val="22"/>
        </w:rPr>
      </w:pPr>
      <w:r w:rsidRPr="003D78CF">
        <w:rPr>
          <w:rFonts w:asciiTheme="minorHAnsi" w:hAnsiTheme="minorHAnsi"/>
          <w:color w:val="0000CD"/>
          <w:sz w:val="22"/>
          <w:szCs w:val="22"/>
          <w:u w:color="585998"/>
        </w:rPr>
        <w:t xml:space="preserve">Preschool </w:t>
      </w:r>
      <w:r w:rsidRPr="003D78CF">
        <w:rPr>
          <w:rFonts w:asciiTheme="minorHAnsi" w:hAnsiTheme="minorHAnsi"/>
          <w:color w:val="0000CD"/>
          <w:spacing w:val="3"/>
          <w:sz w:val="22"/>
          <w:szCs w:val="22"/>
          <w:u w:color="585998"/>
        </w:rPr>
        <w:t xml:space="preserve"> </w:t>
      </w:r>
      <w:r w:rsidRPr="003D78CF">
        <w:rPr>
          <w:rFonts w:asciiTheme="minorHAnsi" w:hAnsiTheme="minorHAnsi"/>
          <w:color w:val="0000CD"/>
          <w:spacing w:val="-9"/>
          <w:sz w:val="22"/>
          <w:szCs w:val="22"/>
          <w:u w:color="585998"/>
        </w:rPr>
        <w:t>T</w:t>
      </w:r>
      <w:r w:rsidRPr="003D78CF">
        <w:rPr>
          <w:rFonts w:asciiTheme="minorHAnsi" w:hAnsiTheme="minorHAnsi"/>
          <w:color w:val="0000CD"/>
          <w:sz w:val="22"/>
          <w:szCs w:val="22"/>
          <w:u w:color="585998"/>
        </w:rPr>
        <w:t>eacher</w:t>
      </w:r>
      <w:r w:rsidRPr="003D78CF">
        <w:rPr>
          <w:rFonts w:asciiTheme="minorHAnsi" w:hAnsiTheme="minorHAnsi"/>
          <w:color w:val="0000CD"/>
          <w:spacing w:val="30"/>
          <w:sz w:val="22"/>
          <w:szCs w:val="22"/>
          <w:u w:color="585998"/>
        </w:rPr>
        <w:t xml:space="preserve"> </w:t>
      </w:r>
      <w:r w:rsidRPr="003D78CF">
        <w:rPr>
          <w:rFonts w:asciiTheme="minorHAnsi" w:hAnsiTheme="minorHAnsi"/>
          <w:color w:val="0000CD"/>
          <w:sz w:val="22"/>
          <w:szCs w:val="22"/>
          <w:u w:color="585998"/>
        </w:rPr>
        <w:t>resu</w:t>
      </w:r>
      <w:r w:rsidRPr="003D78CF">
        <w:rPr>
          <w:rFonts w:asciiTheme="minorHAnsi" w:hAnsiTheme="minorHAnsi"/>
          <w:color w:val="0000CD"/>
          <w:sz w:val="22"/>
          <w:szCs w:val="22"/>
          <w:u w:color="585998"/>
        </w:rPr>
        <w:t>me</w:t>
      </w:r>
      <w:r w:rsidRPr="003D78CF">
        <w:rPr>
          <w:rFonts w:asciiTheme="minorHAnsi" w:hAnsiTheme="minorHAnsi"/>
          <w:color w:val="0000CD"/>
          <w:spacing w:val="28"/>
          <w:sz w:val="22"/>
          <w:szCs w:val="22"/>
          <w:u w:color="585998"/>
        </w:rPr>
        <w:t xml:space="preserve"> </w:t>
      </w:r>
      <w:r w:rsidRPr="003D78CF">
        <w:rPr>
          <w:rFonts w:asciiTheme="minorHAnsi" w:hAnsiTheme="minorHAnsi"/>
          <w:color w:val="0000CD"/>
          <w:w w:val="106"/>
          <w:sz w:val="22"/>
          <w:szCs w:val="22"/>
          <w:u w:color="585998"/>
        </w:rPr>
        <w:t>1</w:t>
      </w:r>
    </w:p>
    <w:p w14:paraId="37CC9B10" w14:textId="77777777" w:rsidR="006B2B54" w:rsidRPr="003D78CF" w:rsidRDefault="00E773D9">
      <w:pPr>
        <w:spacing w:before="53"/>
        <w:ind w:left="160"/>
        <w:rPr>
          <w:rFonts w:asciiTheme="minorHAnsi" w:hAnsiTheme="minorHAnsi"/>
          <w:sz w:val="22"/>
          <w:szCs w:val="22"/>
        </w:rPr>
      </w:pPr>
      <w:r w:rsidRPr="003D78CF">
        <w:rPr>
          <w:rFonts w:asciiTheme="minorHAnsi" w:hAnsiTheme="minorHAnsi"/>
          <w:color w:val="0000CD"/>
          <w:sz w:val="22"/>
          <w:szCs w:val="22"/>
          <w:u w:color="585998"/>
        </w:rPr>
        <w:t xml:space="preserve">Preschool </w:t>
      </w:r>
      <w:r w:rsidRPr="003D78CF">
        <w:rPr>
          <w:rFonts w:asciiTheme="minorHAnsi" w:hAnsiTheme="minorHAnsi"/>
          <w:color w:val="0000CD"/>
          <w:spacing w:val="3"/>
          <w:sz w:val="22"/>
          <w:szCs w:val="22"/>
          <w:u w:color="585998"/>
        </w:rPr>
        <w:t xml:space="preserve"> </w:t>
      </w:r>
      <w:r w:rsidRPr="003D78CF">
        <w:rPr>
          <w:rFonts w:asciiTheme="minorHAnsi" w:hAnsiTheme="minorHAnsi"/>
          <w:color w:val="0000CD"/>
          <w:spacing w:val="-9"/>
          <w:sz w:val="22"/>
          <w:szCs w:val="22"/>
          <w:u w:color="585998"/>
        </w:rPr>
        <w:t>T</w:t>
      </w:r>
      <w:r w:rsidRPr="003D78CF">
        <w:rPr>
          <w:rFonts w:asciiTheme="minorHAnsi" w:hAnsiTheme="minorHAnsi"/>
          <w:color w:val="0000CD"/>
          <w:sz w:val="22"/>
          <w:szCs w:val="22"/>
          <w:u w:color="585998"/>
        </w:rPr>
        <w:t>eacher</w:t>
      </w:r>
      <w:r w:rsidRPr="003D78CF">
        <w:rPr>
          <w:rFonts w:asciiTheme="minorHAnsi" w:hAnsiTheme="minorHAnsi"/>
          <w:color w:val="0000CD"/>
          <w:spacing w:val="30"/>
          <w:sz w:val="22"/>
          <w:szCs w:val="22"/>
          <w:u w:color="585998"/>
        </w:rPr>
        <w:t xml:space="preserve"> </w:t>
      </w:r>
      <w:r w:rsidRPr="003D78CF">
        <w:rPr>
          <w:rFonts w:asciiTheme="minorHAnsi" w:hAnsiTheme="minorHAnsi"/>
          <w:color w:val="0000CD"/>
          <w:sz w:val="22"/>
          <w:szCs w:val="22"/>
          <w:u w:color="585998"/>
        </w:rPr>
        <w:t>resume</w:t>
      </w:r>
      <w:r w:rsidRPr="003D78CF">
        <w:rPr>
          <w:rFonts w:asciiTheme="minorHAnsi" w:hAnsiTheme="minorHAnsi"/>
          <w:color w:val="0000CD"/>
          <w:spacing w:val="28"/>
          <w:sz w:val="22"/>
          <w:szCs w:val="22"/>
          <w:u w:color="585998"/>
        </w:rPr>
        <w:t xml:space="preserve"> </w:t>
      </w:r>
      <w:r w:rsidRPr="003D78CF">
        <w:rPr>
          <w:rFonts w:asciiTheme="minorHAnsi" w:hAnsiTheme="minorHAnsi"/>
          <w:color w:val="0000CD"/>
          <w:w w:val="106"/>
          <w:sz w:val="22"/>
          <w:szCs w:val="22"/>
          <w:u w:color="585998"/>
        </w:rPr>
        <w:t>2</w:t>
      </w:r>
    </w:p>
    <w:p w14:paraId="3F659492" w14:textId="77777777" w:rsidR="006B2B54" w:rsidRPr="003D78CF" w:rsidRDefault="00E773D9">
      <w:pPr>
        <w:spacing w:before="53" w:line="120" w:lineRule="exact"/>
        <w:ind w:left="160"/>
        <w:rPr>
          <w:rFonts w:asciiTheme="minorHAnsi" w:hAnsiTheme="minorHAnsi"/>
          <w:sz w:val="22"/>
          <w:szCs w:val="22"/>
        </w:rPr>
      </w:pPr>
      <w:r w:rsidRPr="003D78CF">
        <w:rPr>
          <w:rFonts w:asciiTheme="minorHAnsi" w:hAnsiTheme="minorHAnsi"/>
          <w:color w:val="0000CD"/>
          <w:sz w:val="22"/>
          <w:szCs w:val="22"/>
          <w:u w:color="585998"/>
        </w:rPr>
        <w:t xml:space="preserve">Preschool </w:t>
      </w:r>
      <w:r w:rsidRPr="003D78CF">
        <w:rPr>
          <w:rFonts w:asciiTheme="minorHAnsi" w:hAnsiTheme="minorHAnsi"/>
          <w:color w:val="0000CD"/>
          <w:spacing w:val="3"/>
          <w:sz w:val="22"/>
          <w:szCs w:val="22"/>
          <w:u w:color="585998"/>
        </w:rPr>
        <w:t xml:space="preserve"> </w:t>
      </w:r>
      <w:r w:rsidRPr="003D78CF">
        <w:rPr>
          <w:rFonts w:asciiTheme="minorHAnsi" w:hAnsiTheme="minorHAnsi"/>
          <w:color w:val="0000CD"/>
          <w:spacing w:val="-9"/>
          <w:sz w:val="22"/>
          <w:szCs w:val="22"/>
          <w:u w:color="585998"/>
        </w:rPr>
        <w:t>T</w:t>
      </w:r>
      <w:r w:rsidRPr="003D78CF">
        <w:rPr>
          <w:rFonts w:asciiTheme="minorHAnsi" w:hAnsiTheme="minorHAnsi"/>
          <w:color w:val="0000CD"/>
          <w:sz w:val="22"/>
          <w:szCs w:val="22"/>
          <w:u w:color="585998"/>
        </w:rPr>
        <w:t>eacher</w:t>
      </w:r>
      <w:r w:rsidRPr="003D78CF">
        <w:rPr>
          <w:rFonts w:asciiTheme="minorHAnsi" w:hAnsiTheme="minorHAnsi"/>
          <w:color w:val="0000CD"/>
          <w:spacing w:val="30"/>
          <w:sz w:val="22"/>
          <w:szCs w:val="22"/>
          <w:u w:color="585998"/>
        </w:rPr>
        <w:t xml:space="preserve"> </w:t>
      </w:r>
      <w:r w:rsidRPr="003D78CF">
        <w:rPr>
          <w:rFonts w:asciiTheme="minorHAnsi" w:hAnsiTheme="minorHAnsi"/>
          <w:color w:val="0000CD"/>
          <w:sz w:val="22"/>
          <w:szCs w:val="22"/>
          <w:u w:color="585998"/>
        </w:rPr>
        <w:t>resume</w:t>
      </w:r>
      <w:r w:rsidRPr="003D78CF">
        <w:rPr>
          <w:rFonts w:asciiTheme="minorHAnsi" w:hAnsiTheme="minorHAnsi"/>
          <w:color w:val="0000CD"/>
          <w:spacing w:val="28"/>
          <w:sz w:val="22"/>
          <w:szCs w:val="22"/>
          <w:u w:color="585998"/>
        </w:rPr>
        <w:t xml:space="preserve"> </w:t>
      </w:r>
      <w:r w:rsidRPr="003D78CF">
        <w:rPr>
          <w:rFonts w:asciiTheme="minorHAnsi" w:hAnsiTheme="minorHAnsi"/>
          <w:color w:val="0000CD"/>
          <w:w w:val="106"/>
          <w:sz w:val="22"/>
          <w:szCs w:val="22"/>
          <w:u w:color="585998"/>
        </w:rPr>
        <w:t>3</w:t>
      </w:r>
    </w:p>
    <w:p w14:paraId="37018420" w14:textId="77777777" w:rsidR="006B2B54" w:rsidRPr="003D78CF" w:rsidRDefault="006B2B54">
      <w:pPr>
        <w:spacing w:before="2" w:line="120" w:lineRule="exact"/>
        <w:rPr>
          <w:rFonts w:asciiTheme="minorHAnsi" w:hAnsiTheme="minorHAnsi"/>
          <w:sz w:val="22"/>
          <w:szCs w:val="22"/>
        </w:rPr>
      </w:pPr>
    </w:p>
    <w:p w14:paraId="5036865B" w14:textId="77777777" w:rsidR="006B2B54" w:rsidRPr="003D78CF" w:rsidRDefault="006B2B54">
      <w:pPr>
        <w:spacing w:line="200" w:lineRule="exact"/>
        <w:rPr>
          <w:rFonts w:asciiTheme="minorHAnsi" w:hAnsiTheme="minorHAnsi"/>
          <w:sz w:val="22"/>
          <w:szCs w:val="22"/>
        </w:rPr>
      </w:pPr>
    </w:p>
    <w:p w14:paraId="56CD3CE1" w14:textId="77777777" w:rsidR="006B2B54" w:rsidRPr="003D78CF" w:rsidRDefault="00E773D9">
      <w:pPr>
        <w:spacing w:before="50"/>
        <w:ind w:left="160"/>
        <w:rPr>
          <w:rFonts w:asciiTheme="minorHAnsi" w:hAnsiTheme="minorHAnsi"/>
          <w:sz w:val="22"/>
          <w:szCs w:val="22"/>
        </w:rPr>
      </w:pPr>
      <w:r w:rsidRPr="003D78CF">
        <w:rPr>
          <w:rFonts w:asciiTheme="minorHAnsi" w:hAnsiTheme="minorHAnsi"/>
          <w:b/>
          <w:color w:val="08044A"/>
          <w:sz w:val="22"/>
          <w:szCs w:val="22"/>
        </w:rPr>
        <w:t>P</w:t>
      </w:r>
      <w:r w:rsidRPr="003D78CF">
        <w:rPr>
          <w:rFonts w:asciiTheme="minorHAnsi" w:hAnsiTheme="minorHAnsi"/>
          <w:b/>
          <w:color w:val="08044A"/>
          <w:spacing w:val="-2"/>
          <w:sz w:val="22"/>
          <w:szCs w:val="22"/>
        </w:rPr>
        <w:t>r</w:t>
      </w:r>
      <w:r w:rsidRPr="003D78CF">
        <w:rPr>
          <w:rFonts w:asciiTheme="minorHAnsi" w:hAnsiTheme="minorHAnsi"/>
          <w:b/>
          <w:color w:val="08044A"/>
          <w:sz w:val="22"/>
          <w:szCs w:val="22"/>
        </w:rPr>
        <w:t>eschool</w:t>
      </w:r>
      <w:r w:rsidRPr="003D78CF">
        <w:rPr>
          <w:rFonts w:asciiTheme="minorHAnsi" w:hAnsiTheme="minorHAnsi"/>
          <w:b/>
          <w:color w:val="08044A"/>
          <w:spacing w:val="31"/>
          <w:sz w:val="22"/>
          <w:szCs w:val="22"/>
        </w:rPr>
        <w:t xml:space="preserve"> </w:t>
      </w:r>
      <w:r w:rsidRPr="003D78CF">
        <w:rPr>
          <w:rFonts w:asciiTheme="minorHAnsi" w:hAnsiTheme="minorHAnsi"/>
          <w:b/>
          <w:color w:val="08044A"/>
          <w:spacing w:val="-12"/>
          <w:sz w:val="22"/>
          <w:szCs w:val="22"/>
        </w:rPr>
        <w:t>T</w:t>
      </w:r>
      <w:r w:rsidRPr="003D78CF">
        <w:rPr>
          <w:rFonts w:asciiTheme="minorHAnsi" w:hAnsiTheme="minorHAnsi"/>
          <w:b/>
          <w:color w:val="08044A"/>
          <w:sz w:val="22"/>
          <w:szCs w:val="22"/>
        </w:rPr>
        <w:t>eacher</w:t>
      </w:r>
      <w:r w:rsidRPr="003D78CF">
        <w:rPr>
          <w:rFonts w:asciiTheme="minorHAnsi" w:hAnsiTheme="minorHAnsi"/>
          <w:b/>
          <w:color w:val="08044A"/>
          <w:spacing w:val="26"/>
          <w:sz w:val="22"/>
          <w:szCs w:val="22"/>
        </w:rPr>
        <w:t xml:space="preserve"> </w:t>
      </w:r>
      <w:r w:rsidRPr="003D78CF">
        <w:rPr>
          <w:rFonts w:asciiTheme="minorHAnsi" w:hAnsiTheme="minorHAnsi"/>
          <w:b/>
          <w:color w:val="08044A"/>
          <w:sz w:val="22"/>
          <w:szCs w:val="22"/>
        </w:rPr>
        <w:t>cover</w:t>
      </w:r>
      <w:r w:rsidRPr="003D78CF">
        <w:rPr>
          <w:rFonts w:asciiTheme="minorHAnsi" w:hAnsiTheme="minorHAnsi"/>
          <w:b/>
          <w:color w:val="08044A"/>
          <w:spacing w:val="17"/>
          <w:sz w:val="22"/>
          <w:szCs w:val="22"/>
        </w:rPr>
        <w:t xml:space="preserve"> </w:t>
      </w:r>
      <w:r w:rsidRPr="003D78CF">
        <w:rPr>
          <w:rFonts w:asciiTheme="minorHAnsi" w:hAnsiTheme="minorHAnsi"/>
          <w:b/>
          <w:color w:val="08044A"/>
          <w:sz w:val="22"/>
          <w:szCs w:val="22"/>
        </w:rPr>
        <w:t>letter</w:t>
      </w:r>
      <w:r w:rsidRPr="003D78CF">
        <w:rPr>
          <w:rFonts w:asciiTheme="minorHAnsi" w:hAnsiTheme="minorHAnsi"/>
          <w:b/>
          <w:color w:val="08044A"/>
          <w:spacing w:val="17"/>
          <w:sz w:val="22"/>
          <w:szCs w:val="22"/>
        </w:rPr>
        <w:t xml:space="preserve"> </w:t>
      </w:r>
      <w:r w:rsidRPr="003D78CF">
        <w:rPr>
          <w:rFonts w:asciiTheme="minorHAnsi" w:hAnsiTheme="minorHAnsi"/>
          <w:b/>
          <w:color w:val="08044A"/>
          <w:w w:val="106"/>
          <w:sz w:val="22"/>
          <w:szCs w:val="22"/>
        </w:rPr>
        <w:t>examples</w:t>
      </w:r>
    </w:p>
    <w:p w14:paraId="1AA56C31" w14:textId="77777777" w:rsidR="006B2B54" w:rsidRPr="003D78CF" w:rsidRDefault="00E773D9">
      <w:pPr>
        <w:spacing w:before="53"/>
        <w:ind w:left="160"/>
        <w:rPr>
          <w:rFonts w:asciiTheme="minorHAnsi" w:hAnsiTheme="minorHAnsi"/>
          <w:sz w:val="22"/>
          <w:szCs w:val="22"/>
        </w:rPr>
      </w:pPr>
      <w:r w:rsidRPr="003D78CF">
        <w:rPr>
          <w:rFonts w:asciiTheme="minorHAnsi" w:hAnsiTheme="minorHAnsi"/>
          <w:color w:val="0000CD"/>
          <w:sz w:val="22"/>
          <w:szCs w:val="22"/>
          <w:u w:color="585998"/>
        </w:rPr>
        <w:t xml:space="preserve">Preschool </w:t>
      </w:r>
      <w:r w:rsidRPr="003D78CF">
        <w:rPr>
          <w:rFonts w:asciiTheme="minorHAnsi" w:hAnsiTheme="minorHAnsi"/>
          <w:color w:val="0000CD"/>
          <w:spacing w:val="3"/>
          <w:sz w:val="22"/>
          <w:szCs w:val="22"/>
          <w:u w:color="585998"/>
        </w:rPr>
        <w:t xml:space="preserve"> </w:t>
      </w:r>
      <w:r w:rsidRPr="003D78CF">
        <w:rPr>
          <w:rFonts w:asciiTheme="minorHAnsi" w:hAnsiTheme="minorHAnsi"/>
          <w:color w:val="0000CD"/>
          <w:spacing w:val="-9"/>
          <w:sz w:val="22"/>
          <w:szCs w:val="22"/>
          <w:u w:color="585998"/>
        </w:rPr>
        <w:t>T</w:t>
      </w:r>
      <w:r w:rsidRPr="003D78CF">
        <w:rPr>
          <w:rFonts w:asciiTheme="minorHAnsi" w:hAnsiTheme="minorHAnsi"/>
          <w:color w:val="0000CD"/>
          <w:sz w:val="22"/>
          <w:szCs w:val="22"/>
          <w:u w:color="585998"/>
        </w:rPr>
        <w:t>eacher</w:t>
      </w:r>
      <w:r w:rsidRPr="003D78CF">
        <w:rPr>
          <w:rFonts w:asciiTheme="minorHAnsi" w:hAnsiTheme="minorHAnsi"/>
          <w:color w:val="0000CD"/>
          <w:spacing w:val="30"/>
          <w:sz w:val="22"/>
          <w:szCs w:val="22"/>
          <w:u w:color="585998"/>
        </w:rPr>
        <w:t xml:space="preserve"> </w:t>
      </w:r>
      <w:r w:rsidRPr="003D78CF">
        <w:rPr>
          <w:rFonts w:asciiTheme="minorHAnsi" w:hAnsiTheme="minorHAnsi"/>
          <w:color w:val="0000CD"/>
          <w:sz w:val="22"/>
          <w:szCs w:val="22"/>
          <w:u w:color="585998"/>
        </w:rPr>
        <w:t>cover</w:t>
      </w:r>
      <w:r w:rsidRPr="003D78CF">
        <w:rPr>
          <w:rFonts w:asciiTheme="minorHAnsi" w:hAnsiTheme="minorHAnsi"/>
          <w:color w:val="0000CD"/>
          <w:spacing w:val="22"/>
          <w:sz w:val="22"/>
          <w:szCs w:val="22"/>
          <w:u w:color="585998"/>
        </w:rPr>
        <w:t xml:space="preserve"> </w:t>
      </w:r>
      <w:r w:rsidRPr="003D78CF">
        <w:rPr>
          <w:rFonts w:asciiTheme="minorHAnsi" w:hAnsiTheme="minorHAnsi"/>
          <w:color w:val="0000CD"/>
          <w:sz w:val="22"/>
          <w:szCs w:val="22"/>
          <w:u w:color="585998"/>
        </w:rPr>
        <w:t>letter</w:t>
      </w:r>
      <w:r w:rsidRPr="003D78CF">
        <w:rPr>
          <w:rFonts w:asciiTheme="minorHAnsi" w:hAnsiTheme="minorHAnsi"/>
          <w:color w:val="0000CD"/>
          <w:spacing w:val="21"/>
          <w:sz w:val="22"/>
          <w:szCs w:val="22"/>
          <w:u w:color="585998"/>
        </w:rPr>
        <w:t xml:space="preserve"> </w:t>
      </w:r>
      <w:r w:rsidRPr="003D78CF">
        <w:rPr>
          <w:rFonts w:asciiTheme="minorHAnsi" w:hAnsiTheme="minorHAnsi"/>
          <w:color w:val="0000CD"/>
          <w:w w:val="106"/>
          <w:sz w:val="22"/>
          <w:szCs w:val="22"/>
          <w:u w:color="585998"/>
        </w:rPr>
        <w:t>1</w:t>
      </w:r>
    </w:p>
    <w:p w14:paraId="57344F38" w14:textId="77777777" w:rsidR="006B2B54" w:rsidRPr="003D78CF" w:rsidRDefault="00E773D9">
      <w:pPr>
        <w:spacing w:before="53"/>
        <w:ind w:left="160"/>
        <w:rPr>
          <w:rFonts w:asciiTheme="minorHAnsi" w:hAnsiTheme="minorHAnsi"/>
          <w:sz w:val="22"/>
          <w:szCs w:val="22"/>
        </w:rPr>
      </w:pPr>
      <w:r w:rsidRPr="003D78CF">
        <w:rPr>
          <w:rFonts w:asciiTheme="minorHAnsi" w:hAnsiTheme="minorHAnsi"/>
          <w:color w:val="0000CD"/>
          <w:sz w:val="22"/>
          <w:szCs w:val="22"/>
          <w:u w:color="585998"/>
        </w:rPr>
        <w:t xml:space="preserve">Preschool </w:t>
      </w:r>
      <w:r w:rsidRPr="003D78CF">
        <w:rPr>
          <w:rFonts w:asciiTheme="minorHAnsi" w:hAnsiTheme="minorHAnsi"/>
          <w:color w:val="0000CD"/>
          <w:spacing w:val="3"/>
          <w:sz w:val="22"/>
          <w:szCs w:val="22"/>
          <w:u w:color="585998"/>
        </w:rPr>
        <w:t xml:space="preserve"> </w:t>
      </w:r>
      <w:r w:rsidRPr="003D78CF">
        <w:rPr>
          <w:rFonts w:asciiTheme="minorHAnsi" w:hAnsiTheme="minorHAnsi"/>
          <w:color w:val="0000CD"/>
          <w:spacing w:val="-9"/>
          <w:sz w:val="22"/>
          <w:szCs w:val="22"/>
          <w:u w:color="585998"/>
        </w:rPr>
        <w:t>T</w:t>
      </w:r>
      <w:r w:rsidRPr="003D78CF">
        <w:rPr>
          <w:rFonts w:asciiTheme="minorHAnsi" w:hAnsiTheme="minorHAnsi"/>
          <w:color w:val="0000CD"/>
          <w:sz w:val="22"/>
          <w:szCs w:val="22"/>
          <w:u w:color="585998"/>
        </w:rPr>
        <w:t>eacher</w:t>
      </w:r>
      <w:r w:rsidRPr="003D78CF">
        <w:rPr>
          <w:rFonts w:asciiTheme="minorHAnsi" w:hAnsiTheme="minorHAnsi"/>
          <w:color w:val="0000CD"/>
          <w:spacing w:val="30"/>
          <w:sz w:val="22"/>
          <w:szCs w:val="22"/>
          <w:u w:color="585998"/>
        </w:rPr>
        <w:t xml:space="preserve"> </w:t>
      </w:r>
      <w:r w:rsidRPr="003D78CF">
        <w:rPr>
          <w:rFonts w:asciiTheme="minorHAnsi" w:hAnsiTheme="minorHAnsi"/>
          <w:color w:val="0000CD"/>
          <w:sz w:val="22"/>
          <w:szCs w:val="22"/>
          <w:u w:color="585998"/>
        </w:rPr>
        <w:t>cover</w:t>
      </w:r>
      <w:r w:rsidRPr="003D78CF">
        <w:rPr>
          <w:rFonts w:asciiTheme="minorHAnsi" w:hAnsiTheme="minorHAnsi"/>
          <w:color w:val="0000CD"/>
          <w:spacing w:val="22"/>
          <w:sz w:val="22"/>
          <w:szCs w:val="22"/>
          <w:u w:color="585998"/>
        </w:rPr>
        <w:t xml:space="preserve"> </w:t>
      </w:r>
      <w:r w:rsidRPr="003D78CF">
        <w:rPr>
          <w:rFonts w:asciiTheme="minorHAnsi" w:hAnsiTheme="minorHAnsi"/>
          <w:color w:val="0000CD"/>
          <w:sz w:val="22"/>
          <w:szCs w:val="22"/>
          <w:u w:color="585998"/>
        </w:rPr>
        <w:t>letter</w:t>
      </w:r>
      <w:r w:rsidRPr="003D78CF">
        <w:rPr>
          <w:rFonts w:asciiTheme="minorHAnsi" w:hAnsiTheme="minorHAnsi"/>
          <w:color w:val="0000CD"/>
          <w:spacing w:val="21"/>
          <w:sz w:val="22"/>
          <w:szCs w:val="22"/>
          <w:u w:color="585998"/>
        </w:rPr>
        <w:t xml:space="preserve"> </w:t>
      </w:r>
      <w:r w:rsidRPr="003D78CF">
        <w:rPr>
          <w:rFonts w:asciiTheme="minorHAnsi" w:hAnsiTheme="minorHAnsi"/>
          <w:color w:val="0000CD"/>
          <w:w w:val="106"/>
          <w:sz w:val="22"/>
          <w:szCs w:val="22"/>
          <w:u w:color="585998"/>
        </w:rPr>
        <w:t>2</w:t>
      </w:r>
    </w:p>
    <w:p w14:paraId="0CCFF2C2" w14:textId="77777777" w:rsidR="006B2B54" w:rsidRPr="003D78CF" w:rsidRDefault="00E773D9">
      <w:pPr>
        <w:spacing w:before="53" w:line="120" w:lineRule="exact"/>
        <w:ind w:left="160"/>
        <w:rPr>
          <w:rFonts w:asciiTheme="minorHAnsi" w:hAnsiTheme="minorHAnsi"/>
          <w:sz w:val="22"/>
          <w:szCs w:val="22"/>
        </w:rPr>
      </w:pPr>
      <w:r w:rsidRPr="003D78CF">
        <w:rPr>
          <w:rFonts w:asciiTheme="minorHAnsi" w:hAnsiTheme="minorHAnsi"/>
          <w:color w:val="0000CD"/>
          <w:sz w:val="22"/>
          <w:szCs w:val="22"/>
          <w:u w:color="585998"/>
        </w:rPr>
        <w:t xml:space="preserve">Preschool </w:t>
      </w:r>
      <w:r w:rsidRPr="003D78CF">
        <w:rPr>
          <w:rFonts w:asciiTheme="minorHAnsi" w:hAnsiTheme="minorHAnsi"/>
          <w:color w:val="0000CD"/>
          <w:spacing w:val="3"/>
          <w:sz w:val="22"/>
          <w:szCs w:val="22"/>
          <w:u w:color="585998"/>
        </w:rPr>
        <w:t xml:space="preserve"> </w:t>
      </w:r>
      <w:r w:rsidRPr="003D78CF">
        <w:rPr>
          <w:rFonts w:asciiTheme="minorHAnsi" w:hAnsiTheme="minorHAnsi"/>
          <w:color w:val="0000CD"/>
          <w:spacing w:val="-9"/>
          <w:sz w:val="22"/>
          <w:szCs w:val="22"/>
          <w:u w:color="585998"/>
        </w:rPr>
        <w:t>T</w:t>
      </w:r>
      <w:r w:rsidRPr="003D78CF">
        <w:rPr>
          <w:rFonts w:asciiTheme="minorHAnsi" w:hAnsiTheme="minorHAnsi"/>
          <w:color w:val="0000CD"/>
          <w:sz w:val="22"/>
          <w:szCs w:val="22"/>
          <w:u w:color="585998"/>
        </w:rPr>
        <w:t>eacher</w:t>
      </w:r>
      <w:r w:rsidRPr="003D78CF">
        <w:rPr>
          <w:rFonts w:asciiTheme="minorHAnsi" w:hAnsiTheme="minorHAnsi"/>
          <w:color w:val="0000CD"/>
          <w:spacing w:val="30"/>
          <w:sz w:val="22"/>
          <w:szCs w:val="22"/>
          <w:u w:color="585998"/>
        </w:rPr>
        <w:t xml:space="preserve"> </w:t>
      </w:r>
      <w:r w:rsidRPr="003D78CF">
        <w:rPr>
          <w:rFonts w:asciiTheme="minorHAnsi" w:hAnsiTheme="minorHAnsi"/>
          <w:color w:val="0000CD"/>
          <w:sz w:val="22"/>
          <w:szCs w:val="22"/>
          <w:u w:color="585998"/>
        </w:rPr>
        <w:t>cover</w:t>
      </w:r>
      <w:r w:rsidRPr="003D78CF">
        <w:rPr>
          <w:rFonts w:asciiTheme="minorHAnsi" w:hAnsiTheme="minorHAnsi"/>
          <w:color w:val="0000CD"/>
          <w:spacing w:val="22"/>
          <w:sz w:val="22"/>
          <w:szCs w:val="22"/>
          <w:u w:color="585998"/>
        </w:rPr>
        <w:t xml:space="preserve"> </w:t>
      </w:r>
      <w:r w:rsidRPr="003D78CF">
        <w:rPr>
          <w:rFonts w:asciiTheme="minorHAnsi" w:hAnsiTheme="minorHAnsi"/>
          <w:color w:val="0000CD"/>
          <w:sz w:val="22"/>
          <w:szCs w:val="22"/>
          <w:u w:color="585998"/>
        </w:rPr>
        <w:t>letter</w:t>
      </w:r>
      <w:r w:rsidRPr="003D78CF">
        <w:rPr>
          <w:rFonts w:asciiTheme="minorHAnsi" w:hAnsiTheme="minorHAnsi"/>
          <w:color w:val="0000CD"/>
          <w:spacing w:val="21"/>
          <w:sz w:val="22"/>
          <w:szCs w:val="22"/>
          <w:u w:color="585998"/>
        </w:rPr>
        <w:t xml:space="preserve"> </w:t>
      </w:r>
      <w:r w:rsidRPr="003D78CF">
        <w:rPr>
          <w:rFonts w:asciiTheme="minorHAnsi" w:hAnsiTheme="minorHAnsi"/>
          <w:color w:val="0000CD"/>
          <w:w w:val="106"/>
          <w:sz w:val="22"/>
          <w:szCs w:val="22"/>
          <w:u w:color="585998"/>
        </w:rPr>
        <w:t>3</w:t>
      </w:r>
    </w:p>
    <w:p w14:paraId="20A0C708" w14:textId="77777777" w:rsidR="006B2B54" w:rsidRPr="003D78CF" w:rsidRDefault="006B2B54">
      <w:pPr>
        <w:spacing w:before="2" w:line="120" w:lineRule="exact"/>
        <w:rPr>
          <w:rFonts w:asciiTheme="minorHAnsi" w:hAnsiTheme="minorHAnsi"/>
          <w:sz w:val="22"/>
          <w:szCs w:val="22"/>
        </w:rPr>
      </w:pPr>
    </w:p>
    <w:p w14:paraId="53004D7B" w14:textId="77777777" w:rsidR="006B2B54" w:rsidRPr="003D78CF" w:rsidRDefault="006B2B54">
      <w:pPr>
        <w:spacing w:line="200" w:lineRule="exact"/>
        <w:rPr>
          <w:rFonts w:asciiTheme="minorHAnsi" w:hAnsiTheme="minorHAnsi"/>
          <w:sz w:val="22"/>
          <w:szCs w:val="22"/>
        </w:rPr>
      </w:pPr>
    </w:p>
    <w:p w14:paraId="4DA93DC7" w14:textId="77777777" w:rsidR="006B2B54" w:rsidRPr="003D78CF" w:rsidRDefault="00E773D9">
      <w:pPr>
        <w:spacing w:before="50"/>
        <w:ind w:left="160"/>
        <w:rPr>
          <w:rFonts w:asciiTheme="minorHAnsi" w:hAnsiTheme="minorHAnsi"/>
          <w:sz w:val="22"/>
          <w:szCs w:val="22"/>
        </w:rPr>
      </w:pPr>
      <w:r w:rsidRPr="003D78CF">
        <w:rPr>
          <w:rFonts w:asciiTheme="minorHAnsi" w:hAnsiTheme="minorHAnsi"/>
          <w:b/>
          <w:color w:val="08044A"/>
          <w:spacing w:val="-12"/>
          <w:sz w:val="22"/>
          <w:szCs w:val="22"/>
        </w:rPr>
        <w:t>T</w:t>
      </w:r>
      <w:r w:rsidRPr="003D78CF">
        <w:rPr>
          <w:rFonts w:asciiTheme="minorHAnsi" w:hAnsiTheme="minorHAnsi"/>
          <w:b/>
          <w:color w:val="08044A"/>
          <w:sz w:val="22"/>
          <w:szCs w:val="22"/>
        </w:rPr>
        <w:t>eacher</w:t>
      </w:r>
      <w:r w:rsidRPr="003D78CF">
        <w:rPr>
          <w:rFonts w:asciiTheme="minorHAnsi" w:hAnsiTheme="minorHAnsi"/>
          <w:b/>
          <w:color w:val="08044A"/>
          <w:spacing w:val="26"/>
          <w:sz w:val="22"/>
          <w:szCs w:val="22"/>
        </w:rPr>
        <w:t xml:space="preserve"> </w:t>
      </w:r>
      <w:r w:rsidRPr="003D78CF">
        <w:rPr>
          <w:rFonts w:asciiTheme="minorHAnsi" w:hAnsiTheme="minorHAnsi"/>
          <w:b/>
          <w:color w:val="08044A"/>
          <w:sz w:val="22"/>
          <w:szCs w:val="22"/>
        </w:rPr>
        <w:t>CV</w:t>
      </w:r>
      <w:r w:rsidRPr="003D78CF">
        <w:rPr>
          <w:rFonts w:asciiTheme="minorHAnsi" w:hAnsiTheme="minorHAnsi"/>
          <w:b/>
          <w:color w:val="08044A"/>
          <w:spacing w:val="10"/>
          <w:sz w:val="22"/>
          <w:szCs w:val="22"/>
        </w:rPr>
        <w:t xml:space="preserve"> </w:t>
      </w:r>
      <w:r w:rsidRPr="003D78CF">
        <w:rPr>
          <w:rFonts w:asciiTheme="minorHAnsi" w:hAnsiTheme="minorHAnsi"/>
          <w:b/>
          <w:color w:val="08044A"/>
          <w:w w:val="106"/>
          <w:sz w:val="22"/>
          <w:szCs w:val="22"/>
        </w:rPr>
        <w:t>examples</w:t>
      </w:r>
    </w:p>
    <w:p w14:paraId="70B3C9D1" w14:textId="77777777" w:rsidR="006B2B54" w:rsidRPr="003D78CF" w:rsidRDefault="00E773D9">
      <w:pPr>
        <w:spacing w:before="53" w:line="120" w:lineRule="exact"/>
        <w:ind w:left="160"/>
        <w:rPr>
          <w:rFonts w:asciiTheme="minorHAnsi" w:hAnsiTheme="minorHAnsi"/>
          <w:sz w:val="22"/>
          <w:szCs w:val="22"/>
        </w:rPr>
      </w:pPr>
      <w:r w:rsidRPr="003D78CF">
        <w:rPr>
          <w:rFonts w:asciiTheme="minorHAnsi" w:hAnsiTheme="minorHAnsi"/>
          <w:color w:val="0000CD"/>
          <w:spacing w:val="-9"/>
          <w:sz w:val="22"/>
          <w:szCs w:val="22"/>
          <w:u w:color="585998"/>
        </w:rPr>
        <w:t>T</w:t>
      </w:r>
      <w:r w:rsidRPr="003D78CF">
        <w:rPr>
          <w:rFonts w:asciiTheme="minorHAnsi" w:hAnsiTheme="minorHAnsi"/>
          <w:color w:val="0000CD"/>
          <w:sz w:val="22"/>
          <w:szCs w:val="22"/>
          <w:u w:color="585998"/>
        </w:rPr>
        <w:t xml:space="preserve">eaching </w:t>
      </w:r>
      <w:r w:rsidRPr="003D78CF">
        <w:rPr>
          <w:rFonts w:asciiTheme="minorHAnsi" w:hAnsiTheme="minorHAnsi"/>
          <w:color w:val="0000CD"/>
          <w:spacing w:val="2"/>
          <w:sz w:val="22"/>
          <w:szCs w:val="22"/>
          <w:u w:color="585998"/>
        </w:rPr>
        <w:t xml:space="preserve"> </w:t>
      </w:r>
      <w:r w:rsidRPr="003D78CF">
        <w:rPr>
          <w:rFonts w:asciiTheme="minorHAnsi" w:hAnsiTheme="minorHAnsi"/>
          <w:color w:val="0000CD"/>
          <w:sz w:val="22"/>
          <w:szCs w:val="22"/>
          <w:u w:color="585998"/>
        </w:rPr>
        <w:t>CV</w:t>
      </w:r>
      <w:r w:rsidRPr="003D78CF">
        <w:rPr>
          <w:rFonts w:asciiTheme="minorHAnsi" w:hAnsiTheme="minorHAnsi"/>
          <w:color w:val="0000CD"/>
          <w:spacing w:val="16"/>
          <w:sz w:val="22"/>
          <w:szCs w:val="22"/>
          <w:u w:color="585998"/>
        </w:rPr>
        <w:t xml:space="preserve"> </w:t>
      </w:r>
      <w:r w:rsidRPr="003D78CF">
        <w:rPr>
          <w:rFonts w:asciiTheme="minorHAnsi" w:hAnsiTheme="minorHAnsi"/>
          <w:color w:val="0000CD"/>
          <w:w w:val="106"/>
          <w:sz w:val="22"/>
          <w:szCs w:val="22"/>
          <w:u w:color="585998"/>
        </w:rPr>
        <w:t>template</w:t>
      </w:r>
    </w:p>
    <w:p w14:paraId="3C523E8D" w14:textId="77777777" w:rsidR="006B2B54" w:rsidRPr="003D78CF" w:rsidRDefault="006B2B54">
      <w:pPr>
        <w:spacing w:before="2" w:line="120" w:lineRule="exact"/>
        <w:rPr>
          <w:rFonts w:asciiTheme="minorHAnsi" w:hAnsiTheme="minorHAnsi"/>
          <w:sz w:val="22"/>
          <w:szCs w:val="22"/>
        </w:rPr>
      </w:pPr>
    </w:p>
    <w:p w14:paraId="3A368928" w14:textId="77777777" w:rsidR="006B2B54" w:rsidRPr="003D78CF" w:rsidRDefault="006B2B54">
      <w:pPr>
        <w:spacing w:line="200" w:lineRule="exact"/>
        <w:rPr>
          <w:rFonts w:asciiTheme="minorHAnsi" w:hAnsiTheme="minorHAnsi"/>
          <w:sz w:val="22"/>
          <w:szCs w:val="22"/>
        </w:rPr>
      </w:pPr>
    </w:p>
    <w:p w14:paraId="59388684" w14:textId="77777777" w:rsidR="006B2B54" w:rsidRPr="003D78CF" w:rsidRDefault="00E773D9">
      <w:pPr>
        <w:spacing w:before="50"/>
        <w:ind w:left="160"/>
        <w:rPr>
          <w:rFonts w:asciiTheme="minorHAnsi" w:hAnsiTheme="minorHAnsi"/>
          <w:sz w:val="22"/>
          <w:szCs w:val="22"/>
        </w:rPr>
      </w:pPr>
      <w:r w:rsidRPr="003D78CF">
        <w:rPr>
          <w:rFonts w:asciiTheme="minorHAnsi" w:hAnsiTheme="minorHAnsi"/>
          <w:b/>
          <w:color w:val="08044A"/>
          <w:spacing w:val="-12"/>
          <w:sz w:val="22"/>
          <w:szCs w:val="22"/>
        </w:rPr>
        <w:t>T</w:t>
      </w:r>
      <w:r w:rsidRPr="003D78CF">
        <w:rPr>
          <w:rFonts w:asciiTheme="minorHAnsi" w:hAnsiTheme="minorHAnsi"/>
          <w:b/>
          <w:color w:val="08044A"/>
          <w:sz w:val="22"/>
          <w:szCs w:val="22"/>
        </w:rPr>
        <w:t>eacher</w:t>
      </w:r>
      <w:r w:rsidRPr="003D78CF">
        <w:rPr>
          <w:rFonts w:asciiTheme="minorHAnsi" w:hAnsiTheme="minorHAnsi"/>
          <w:b/>
          <w:color w:val="08044A"/>
          <w:spacing w:val="26"/>
          <w:sz w:val="22"/>
          <w:szCs w:val="22"/>
        </w:rPr>
        <w:t xml:space="preserve"> </w:t>
      </w:r>
      <w:r w:rsidRPr="003D78CF">
        <w:rPr>
          <w:rFonts w:asciiTheme="minorHAnsi" w:hAnsiTheme="minorHAnsi"/>
          <w:b/>
          <w:color w:val="08044A"/>
          <w:spacing w:val="-2"/>
          <w:sz w:val="22"/>
          <w:szCs w:val="22"/>
        </w:rPr>
        <w:t>r</w:t>
      </w:r>
      <w:r w:rsidRPr="003D78CF">
        <w:rPr>
          <w:rFonts w:asciiTheme="minorHAnsi" w:hAnsiTheme="minorHAnsi"/>
          <w:b/>
          <w:color w:val="08044A"/>
          <w:sz w:val="22"/>
          <w:szCs w:val="22"/>
        </w:rPr>
        <w:t>esume</w:t>
      </w:r>
      <w:r w:rsidRPr="003D78CF">
        <w:rPr>
          <w:rFonts w:asciiTheme="minorHAnsi" w:hAnsiTheme="minorHAnsi"/>
          <w:b/>
          <w:color w:val="08044A"/>
          <w:spacing w:val="23"/>
          <w:sz w:val="22"/>
          <w:szCs w:val="22"/>
        </w:rPr>
        <w:t xml:space="preserve"> </w:t>
      </w:r>
      <w:r w:rsidRPr="003D78CF">
        <w:rPr>
          <w:rFonts w:asciiTheme="minorHAnsi" w:hAnsiTheme="minorHAnsi"/>
          <w:b/>
          <w:color w:val="08044A"/>
          <w:w w:val="106"/>
          <w:sz w:val="22"/>
          <w:szCs w:val="22"/>
        </w:rPr>
        <w:t>examples</w:t>
      </w:r>
    </w:p>
    <w:p w14:paraId="688D5EA0" w14:textId="77777777" w:rsidR="006B2B54" w:rsidRPr="003D78CF" w:rsidRDefault="00E773D9">
      <w:pPr>
        <w:spacing w:before="53"/>
        <w:ind w:left="160"/>
        <w:rPr>
          <w:rFonts w:asciiTheme="minorHAnsi" w:hAnsiTheme="minorHAnsi"/>
          <w:sz w:val="22"/>
          <w:szCs w:val="22"/>
        </w:rPr>
      </w:pPr>
      <w:r w:rsidRPr="003D78CF">
        <w:rPr>
          <w:rFonts w:asciiTheme="minorHAnsi" w:hAnsiTheme="minorHAnsi"/>
          <w:color w:val="0000CD"/>
          <w:spacing w:val="-9"/>
          <w:sz w:val="22"/>
          <w:szCs w:val="22"/>
          <w:u w:color="585998"/>
        </w:rPr>
        <w:lastRenderedPageBreak/>
        <w:t>T</w:t>
      </w:r>
      <w:r w:rsidRPr="003D78CF">
        <w:rPr>
          <w:rFonts w:asciiTheme="minorHAnsi" w:hAnsiTheme="minorHAnsi"/>
          <w:color w:val="0000CD"/>
          <w:sz w:val="22"/>
          <w:szCs w:val="22"/>
          <w:u w:color="585998"/>
        </w:rPr>
        <w:t>eacher</w:t>
      </w:r>
      <w:r w:rsidRPr="003D78CF">
        <w:rPr>
          <w:rFonts w:asciiTheme="minorHAnsi" w:hAnsiTheme="minorHAnsi"/>
          <w:color w:val="0000CD"/>
          <w:spacing w:val="30"/>
          <w:sz w:val="22"/>
          <w:szCs w:val="22"/>
          <w:u w:color="585998"/>
        </w:rPr>
        <w:t xml:space="preserve"> </w:t>
      </w:r>
      <w:r w:rsidRPr="003D78CF">
        <w:rPr>
          <w:rFonts w:asciiTheme="minorHAnsi" w:hAnsiTheme="minorHAnsi"/>
          <w:color w:val="0000CD"/>
          <w:sz w:val="22"/>
          <w:szCs w:val="22"/>
          <w:u w:color="585998"/>
        </w:rPr>
        <w:t>resume</w:t>
      </w:r>
      <w:r w:rsidRPr="003D78CF">
        <w:rPr>
          <w:rFonts w:asciiTheme="minorHAnsi" w:hAnsiTheme="minorHAnsi"/>
          <w:color w:val="0000CD"/>
          <w:spacing w:val="28"/>
          <w:sz w:val="22"/>
          <w:szCs w:val="22"/>
          <w:u w:color="585998"/>
        </w:rPr>
        <w:t xml:space="preserve"> </w:t>
      </w:r>
      <w:r w:rsidRPr="003D78CF">
        <w:rPr>
          <w:rFonts w:asciiTheme="minorHAnsi" w:hAnsiTheme="minorHAnsi"/>
          <w:color w:val="0000CD"/>
          <w:w w:val="106"/>
          <w:sz w:val="22"/>
          <w:szCs w:val="22"/>
          <w:u w:color="585998"/>
        </w:rPr>
        <w:t>1</w:t>
      </w:r>
    </w:p>
    <w:p w14:paraId="127416D1" w14:textId="77777777" w:rsidR="006B2B54" w:rsidRPr="003D78CF" w:rsidRDefault="00E773D9">
      <w:pPr>
        <w:spacing w:before="53"/>
        <w:ind w:left="160"/>
        <w:rPr>
          <w:rFonts w:asciiTheme="minorHAnsi" w:hAnsiTheme="minorHAnsi"/>
          <w:sz w:val="22"/>
          <w:szCs w:val="22"/>
        </w:rPr>
      </w:pPr>
      <w:r w:rsidRPr="003D78CF">
        <w:rPr>
          <w:rFonts w:asciiTheme="minorHAnsi" w:hAnsiTheme="minorHAnsi"/>
          <w:color w:val="0000CD"/>
          <w:spacing w:val="-9"/>
          <w:sz w:val="22"/>
          <w:szCs w:val="22"/>
          <w:u w:color="585998"/>
        </w:rPr>
        <w:t>T</w:t>
      </w:r>
      <w:r w:rsidRPr="003D78CF">
        <w:rPr>
          <w:rFonts w:asciiTheme="minorHAnsi" w:hAnsiTheme="minorHAnsi"/>
          <w:color w:val="0000CD"/>
          <w:sz w:val="22"/>
          <w:szCs w:val="22"/>
          <w:u w:color="585998"/>
        </w:rPr>
        <w:t>eacher</w:t>
      </w:r>
      <w:r w:rsidRPr="003D78CF">
        <w:rPr>
          <w:rFonts w:asciiTheme="minorHAnsi" w:hAnsiTheme="minorHAnsi"/>
          <w:color w:val="0000CD"/>
          <w:spacing w:val="30"/>
          <w:sz w:val="22"/>
          <w:szCs w:val="22"/>
          <w:u w:color="585998"/>
        </w:rPr>
        <w:t xml:space="preserve"> </w:t>
      </w:r>
      <w:r w:rsidRPr="003D78CF">
        <w:rPr>
          <w:rFonts w:asciiTheme="minorHAnsi" w:hAnsiTheme="minorHAnsi"/>
          <w:color w:val="0000CD"/>
          <w:sz w:val="22"/>
          <w:szCs w:val="22"/>
          <w:u w:color="585998"/>
        </w:rPr>
        <w:t>resume</w:t>
      </w:r>
      <w:r w:rsidRPr="003D78CF">
        <w:rPr>
          <w:rFonts w:asciiTheme="minorHAnsi" w:hAnsiTheme="minorHAnsi"/>
          <w:color w:val="0000CD"/>
          <w:spacing w:val="28"/>
          <w:sz w:val="22"/>
          <w:szCs w:val="22"/>
          <w:u w:color="585998"/>
        </w:rPr>
        <w:t xml:space="preserve"> </w:t>
      </w:r>
      <w:r w:rsidRPr="003D78CF">
        <w:rPr>
          <w:rFonts w:asciiTheme="minorHAnsi" w:hAnsiTheme="minorHAnsi"/>
          <w:color w:val="0000CD"/>
          <w:w w:val="106"/>
          <w:sz w:val="22"/>
          <w:szCs w:val="22"/>
          <w:u w:color="585998"/>
        </w:rPr>
        <w:t>2</w:t>
      </w:r>
    </w:p>
    <w:p w14:paraId="0A9BF89E" w14:textId="77777777" w:rsidR="006B2B54" w:rsidRPr="003D78CF" w:rsidRDefault="00E773D9">
      <w:pPr>
        <w:spacing w:before="53" w:line="120" w:lineRule="exact"/>
        <w:ind w:left="160"/>
        <w:rPr>
          <w:rFonts w:asciiTheme="minorHAnsi" w:hAnsiTheme="minorHAnsi"/>
          <w:sz w:val="22"/>
          <w:szCs w:val="22"/>
        </w:rPr>
      </w:pPr>
      <w:r w:rsidRPr="003D78CF">
        <w:rPr>
          <w:rFonts w:asciiTheme="minorHAnsi" w:hAnsiTheme="minorHAnsi"/>
          <w:color w:val="0000CD"/>
          <w:spacing w:val="-9"/>
          <w:sz w:val="22"/>
          <w:szCs w:val="22"/>
          <w:u w:color="585998"/>
        </w:rPr>
        <w:t>T</w:t>
      </w:r>
      <w:r w:rsidRPr="003D78CF">
        <w:rPr>
          <w:rFonts w:asciiTheme="minorHAnsi" w:hAnsiTheme="minorHAnsi"/>
          <w:color w:val="0000CD"/>
          <w:sz w:val="22"/>
          <w:szCs w:val="22"/>
          <w:u w:color="585998"/>
        </w:rPr>
        <w:t>eacher</w:t>
      </w:r>
      <w:r w:rsidRPr="003D78CF">
        <w:rPr>
          <w:rFonts w:asciiTheme="minorHAnsi" w:hAnsiTheme="minorHAnsi"/>
          <w:color w:val="0000CD"/>
          <w:spacing w:val="30"/>
          <w:sz w:val="22"/>
          <w:szCs w:val="22"/>
          <w:u w:color="585998"/>
        </w:rPr>
        <w:t xml:space="preserve"> </w:t>
      </w:r>
      <w:r w:rsidRPr="003D78CF">
        <w:rPr>
          <w:rFonts w:asciiTheme="minorHAnsi" w:hAnsiTheme="minorHAnsi"/>
          <w:color w:val="0000CD"/>
          <w:sz w:val="22"/>
          <w:szCs w:val="22"/>
          <w:u w:color="585998"/>
        </w:rPr>
        <w:t>resume</w:t>
      </w:r>
      <w:r w:rsidRPr="003D78CF">
        <w:rPr>
          <w:rFonts w:asciiTheme="minorHAnsi" w:hAnsiTheme="minorHAnsi"/>
          <w:color w:val="0000CD"/>
          <w:spacing w:val="28"/>
          <w:sz w:val="22"/>
          <w:szCs w:val="22"/>
          <w:u w:color="585998"/>
        </w:rPr>
        <w:t xml:space="preserve"> </w:t>
      </w:r>
      <w:r w:rsidRPr="003D78CF">
        <w:rPr>
          <w:rFonts w:asciiTheme="minorHAnsi" w:hAnsiTheme="minorHAnsi"/>
          <w:color w:val="0000CD"/>
          <w:w w:val="106"/>
          <w:sz w:val="22"/>
          <w:szCs w:val="22"/>
          <w:u w:color="585998"/>
        </w:rPr>
        <w:t>3</w:t>
      </w:r>
    </w:p>
    <w:p w14:paraId="1C9D6AB7" w14:textId="77777777" w:rsidR="006B2B54" w:rsidRPr="003D78CF" w:rsidRDefault="006B2B54">
      <w:pPr>
        <w:spacing w:before="2" w:line="120" w:lineRule="exact"/>
        <w:rPr>
          <w:rFonts w:asciiTheme="minorHAnsi" w:hAnsiTheme="minorHAnsi"/>
          <w:sz w:val="22"/>
          <w:szCs w:val="22"/>
        </w:rPr>
      </w:pPr>
    </w:p>
    <w:p w14:paraId="5E13B37D" w14:textId="77777777" w:rsidR="006B2B54" w:rsidRPr="003D78CF" w:rsidRDefault="006B2B54">
      <w:pPr>
        <w:spacing w:line="200" w:lineRule="exact"/>
        <w:rPr>
          <w:rFonts w:asciiTheme="minorHAnsi" w:hAnsiTheme="minorHAnsi"/>
          <w:sz w:val="22"/>
          <w:szCs w:val="22"/>
        </w:rPr>
      </w:pPr>
    </w:p>
    <w:p w14:paraId="34D9A76A" w14:textId="77777777" w:rsidR="006B2B54" w:rsidRPr="003D78CF" w:rsidRDefault="00E773D9">
      <w:pPr>
        <w:spacing w:before="50"/>
        <w:ind w:left="160"/>
        <w:rPr>
          <w:rFonts w:asciiTheme="minorHAnsi" w:hAnsiTheme="minorHAnsi"/>
          <w:sz w:val="22"/>
          <w:szCs w:val="22"/>
        </w:rPr>
      </w:pPr>
      <w:r w:rsidRPr="003D78CF">
        <w:rPr>
          <w:rFonts w:asciiTheme="minorHAnsi" w:hAnsiTheme="minorHAnsi"/>
          <w:b/>
          <w:color w:val="08044A"/>
          <w:sz w:val="22"/>
          <w:szCs w:val="22"/>
        </w:rPr>
        <w:t>Related</w:t>
      </w:r>
      <w:r w:rsidRPr="003D78CF">
        <w:rPr>
          <w:rFonts w:asciiTheme="minorHAnsi" w:hAnsiTheme="minorHAnsi"/>
          <w:b/>
          <w:color w:val="08044A"/>
          <w:spacing w:val="25"/>
          <w:sz w:val="22"/>
          <w:szCs w:val="22"/>
        </w:rPr>
        <w:t xml:space="preserve"> </w:t>
      </w:r>
      <w:r w:rsidRPr="003D78CF">
        <w:rPr>
          <w:rFonts w:asciiTheme="minorHAnsi" w:hAnsiTheme="minorHAnsi"/>
          <w:b/>
          <w:color w:val="08044A"/>
          <w:sz w:val="22"/>
          <w:szCs w:val="22"/>
        </w:rPr>
        <w:t>teacher</w:t>
      </w:r>
      <w:r w:rsidRPr="003D78CF">
        <w:rPr>
          <w:rFonts w:asciiTheme="minorHAnsi" w:hAnsiTheme="minorHAnsi"/>
          <w:b/>
          <w:color w:val="08044A"/>
          <w:spacing w:val="24"/>
          <w:sz w:val="22"/>
          <w:szCs w:val="22"/>
        </w:rPr>
        <w:t xml:space="preserve"> </w:t>
      </w:r>
      <w:r w:rsidRPr="003D78CF">
        <w:rPr>
          <w:rFonts w:asciiTheme="minorHAnsi" w:hAnsiTheme="minorHAnsi"/>
          <w:b/>
          <w:color w:val="08044A"/>
          <w:spacing w:val="-2"/>
          <w:sz w:val="22"/>
          <w:szCs w:val="22"/>
        </w:rPr>
        <w:t>r</w:t>
      </w:r>
      <w:r w:rsidRPr="003D78CF">
        <w:rPr>
          <w:rFonts w:asciiTheme="minorHAnsi" w:hAnsiTheme="minorHAnsi"/>
          <w:b/>
          <w:color w:val="08044A"/>
          <w:sz w:val="22"/>
          <w:szCs w:val="22"/>
        </w:rPr>
        <w:t>esume</w:t>
      </w:r>
      <w:r w:rsidRPr="003D78CF">
        <w:rPr>
          <w:rFonts w:asciiTheme="minorHAnsi" w:hAnsiTheme="minorHAnsi"/>
          <w:b/>
          <w:color w:val="08044A"/>
          <w:spacing w:val="23"/>
          <w:sz w:val="22"/>
          <w:szCs w:val="22"/>
        </w:rPr>
        <w:t xml:space="preserve"> </w:t>
      </w:r>
      <w:r w:rsidRPr="003D78CF">
        <w:rPr>
          <w:rFonts w:asciiTheme="minorHAnsi" w:hAnsiTheme="minorHAnsi"/>
          <w:b/>
          <w:color w:val="08044A"/>
          <w:w w:val="106"/>
          <w:sz w:val="22"/>
          <w:szCs w:val="22"/>
        </w:rPr>
        <w:t>examples</w:t>
      </w:r>
    </w:p>
    <w:p w14:paraId="1CF861A8" w14:textId="77777777" w:rsidR="006B2B54" w:rsidRPr="003D78CF" w:rsidRDefault="00E773D9">
      <w:pPr>
        <w:spacing w:before="53" w:line="332" w:lineRule="auto"/>
        <w:ind w:left="160" w:right="9556"/>
        <w:rPr>
          <w:rFonts w:asciiTheme="minorHAnsi" w:hAnsiTheme="minorHAnsi"/>
          <w:sz w:val="22"/>
          <w:szCs w:val="22"/>
        </w:rPr>
      </w:pPr>
      <w:r w:rsidRPr="003D78CF">
        <w:rPr>
          <w:rFonts w:asciiTheme="minorHAnsi" w:hAnsiTheme="minorHAnsi"/>
          <w:color w:val="0000CD"/>
          <w:sz w:val="22"/>
          <w:szCs w:val="22"/>
          <w:u w:color="585998"/>
        </w:rPr>
        <w:t>Art</w:t>
      </w:r>
      <w:r w:rsidRPr="003D78CF">
        <w:rPr>
          <w:rFonts w:asciiTheme="minorHAnsi" w:hAnsiTheme="minorHAnsi"/>
          <w:color w:val="0000CD"/>
          <w:spacing w:val="16"/>
          <w:sz w:val="22"/>
          <w:szCs w:val="22"/>
          <w:u w:color="585998"/>
        </w:rPr>
        <w:t xml:space="preserve"> </w:t>
      </w:r>
      <w:r w:rsidRPr="003D78CF">
        <w:rPr>
          <w:rFonts w:asciiTheme="minorHAnsi" w:hAnsiTheme="minorHAnsi"/>
          <w:color w:val="0000CD"/>
          <w:spacing w:val="-9"/>
          <w:sz w:val="22"/>
          <w:szCs w:val="22"/>
          <w:u w:color="585998"/>
        </w:rPr>
        <w:t>T</w:t>
      </w:r>
      <w:r w:rsidRPr="003D78CF">
        <w:rPr>
          <w:rFonts w:asciiTheme="minorHAnsi" w:hAnsiTheme="minorHAnsi"/>
          <w:color w:val="0000CD"/>
          <w:sz w:val="22"/>
          <w:szCs w:val="22"/>
          <w:u w:color="585998"/>
        </w:rPr>
        <w:t>eacher</w:t>
      </w:r>
      <w:r w:rsidRPr="003D78CF">
        <w:rPr>
          <w:rFonts w:asciiTheme="minorHAnsi" w:hAnsiTheme="minorHAnsi"/>
          <w:color w:val="0000CD"/>
          <w:spacing w:val="30"/>
          <w:sz w:val="22"/>
          <w:szCs w:val="22"/>
          <w:u w:color="585998"/>
        </w:rPr>
        <w:t xml:space="preserve"> </w:t>
      </w:r>
      <w:r w:rsidRPr="003D78CF">
        <w:rPr>
          <w:rFonts w:asciiTheme="minorHAnsi" w:hAnsiTheme="minorHAnsi"/>
          <w:color w:val="0000CD"/>
          <w:w w:val="106"/>
          <w:sz w:val="22"/>
          <w:szCs w:val="22"/>
          <w:u w:color="585998"/>
        </w:rPr>
        <w:t>resume</w:t>
      </w:r>
      <w:r w:rsidRPr="003D78CF">
        <w:rPr>
          <w:rFonts w:asciiTheme="minorHAnsi" w:hAnsiTheme="minorHAnsi"/>
          <w:color w:val="0000CD"/>
          <w:w w:val="106"/>
          <w:sz w:val="22"/>
          <w:szCs w:val="22"/>
        </w:rPr>
        <w:t xml:space="preserve"> </w:t>
      </w:r>
      <w:r w:rsidRPr="003D78CF">
        <w:rPr>
          <w:rFonts w:asciiTheme="minorHAnsi" w:hAnsiTheme="minorHAnsi"/>
          <w:color w:val="0000CD"/>
          <w:sz w:val="22"/>
          <w:szCs w:val="22"/>
          <w:u w:color="585998"/>
        </w:rPr>
        <w:t xml:space="preserve">Computer </w:t>
      </w:r>
      <w:r w:rsidRPr="003D78CF">
        <w:rPr>
          <w:rFonts w:asciiTheme="minorHAnsi" w:hAnsiTheme="minorHAnsi"/>
          <w:color w:val="0000CD"/>
          <w:spacing w:val="4"/>
          <w:sz w:val="22"/>
          <w:szCs w:val="22"/>
          <w:u w:color="585998"/>
        </w:rPr>
        <w:t xml:space="preserve"> </w:t>
      </w:r>
      <w:r w:rsidRPr="003D78CF">
        <w:rPr>
          <w:rFonts w:asciiTheme="minorHAnsi" w:hAnsiTheme="minorHAnsi"/>
          <w:color w:val="0000CD"/>
          <w:spacing w:val="-9"/>
          <w:w w:val="106"/>
          <w:sz w:val="22"/>
          <w:szCs w:val="22"/>
          <w:u w:color="585998"/>
        </w:rPr>
        <w:t>T</w:t>
      </w:r>
      <w:r w:rsidRPr="003D78CF">
        <w:rPr>
          <w:rFonts w:asciiTheme="minorHAnsi" w:hAnsiTheme="minorHAnsi"/>
          <w:color w:val="0000CD"/>
          <w:w w:val="106"/>
          <w:sz w:val="22"/>
          <w:szCs w:val="22"/>
          <w:u w:color="585998"/>
        </w:rPr>
        <w:t>eacher</w:t>
      </w:r>
      <w:r w:rsidRPr="003D78CF">
        <w:rPr>
          <w:rFonts w:asciiTheme="minorHAnsi" w:hAnsiTheme="minorHAnsi"/>
          <w:color w:val="0000CD"/>
          <w:spacing w:val="-40"/>
          <w:w w:val="239"/>
          <w:sz w:val="22"/>
          <w:szCs w:val="22"/>
          <w:u w:color="585998"/>
        </w:rPr>
        <w:t xml:space="preserve"> </w:t>
      </w:r>
      <w:r w:rsidRPr="003D78CF">
        <w:rPr>
          <w:rFonts w:asciiTheme="minorHAnsi" w:hAnsiTheme="minorHAnsi"/>
          <w:color w:val="0000CD"/>
          <w:sz w:val="22"/>
          <w:szCs w:val="22"/>
          <w:u w:color="585998"/>
        </w:rPr>
        <w:t>resume</w:t>
      </w:r>
      <w:r w:rsidRPr="003D78CF">
        <w:rPr>
          <w:rFonts w:asciiTheme="minorHAnsi" w:hAnsiTheme="minorHAnsi"/>
          <w:color w:val="0000CD"/>
          <w:spacing w:val="24"/>
          <w:sz w:val="22"/>
          <w:szCs w:val="22"/>
        </w:rPr>
        <w:t xml:space="preserve"> </w:t>
      </w:r>
      <w:r w:rsidRPr="003D78CF">
        <w:rPr>
          <w:rFonts w:asciiTheme="minorHAnsi" w:hAnsiTheme="minorHAnsi"/>
          <w:color w:val="0000CD"/>
          <w:sz w:val="22"/>
          <w:szCs w:val="22"/>
          <w:u w:color="585998"/>
        </w:rPr>
        <w:t>Dance</w:t>
      </w:r>
      <w:r w:rsidRPr="003D78CF">
        <w:rPr>
          <w:rFonts w:asciiTheme="minorHAnsi" w:hAnsiTheme="minorHAnsi"/>
          <w:color w:val="0000CD"/>
          <w:spacing w:val="25"/>
          <w:sz w:val="22"/>
          <w:szCs w:val="22"/>
          <w:u w:color="585998"/>
        </w:rPr>
        <w:t xml:space="preserve"> </w:t>
      </w:r>
      <w:r w:rsidRPr="003D78CF">
        <w:rPr>
          <w:rFonts w:asciiTheme="minorHAnsi" w:hAnsiTheme="minorHAnsi"/>
          <w:color w:val="0000CD"/>
          <w:spacing w:val="-9"/>
          <w:w w:val="106"/>
          <w:sz w:val="22"/>
          <w:szCs w:val="22"/>
          <w:u w:color="585998"/>
        </w:rPr>
        <w:t>T</w:t>
      </w:r>
      <w:r w:rsidRPr="003D78CF">
        <w:rPr>
          <w:rFonts w:asciiTheme="minorHAnsi" w:hAnsiTheme="minorHAnsi"/>
          <w:color w:val="0000CD"/>
          <w:w w:val="106"/>
          <w:sz w:val="22"/>
          <w:szCs w:val="22"/>
          <w:u w:color="585998"/>
        </w:rPr>
        <w:t>eacher</w:t>
      </w:r>
      <w:r w:rsidRPr="003D78CF">
        <w:rPr>
          <w:rFonts w:asciiTheme="minorHAnsi" w:hAnsiTheme="minorHAnsi"/>
          <w:color w:val="0000CD"/>
          <w:spacing w:val="-40"/>
          <w:w w:val="239"/>
          <w:sz w:val="22"/>
          <w:szCs w:val="22"/>
          <w:u w:color="585998"/>
        </w:rPr>
        <w:t xml:space="preserve"> </w:t>
      </w:r>
      <w:r w:rsidRPr="003D78CF">
        <w:rPr>
          <w:rFonts w:asciiTheme="minorHAnsi" w:hAnsiTheme="minorHAnsi"/>
          <w:color w:val="0000CD"/>
          <w:sz w:val="22"/>
          <w:szCs w:val="22"/>
          <w:u w:color="585998"/>
        </w:rPr>
        <w:t>resume</w:t>
      </w:r>
      <w:r w:rsidRPr="003D78CF">
        <w:rPr>
          <w:rFonts w:asciiTheme="minorHAnsi" w:hAnsiTheme="minorHAnsi"/>
          <w:color w:val="0000CD"/>
          <w:spacing w:val="24"/>
          <w:sz w:val="22"/>
          <w:szCs w:val="22"/>
        </w:rPr>
        <w:t xml:space="preserve"> </w:t>
      </w:r>
      <w:r w:rsidRPr="003D78CF">
        <w:rPr>
          <w:rFonts w:asciiTheme="minorHAnsi" w:hAnsiTheme="minorHAnsi"/>
          <w:color w:val="0000CD"/>
          <w:sz w:val="22"/>
          <w:szCs w:val="22"/>
          <w:u w:color="585998"/>
        </w:rPr>
        <w:t>English</w:t>
      </w:r>
      <w:r w:rsidRPr="003D78CF">
        <w:rPr>
          <w:rFonts w:asciiTheme="minorHAnsi" w:hAnsiTheme="minorHAnsi"/>
          <w:color w:val="0000CD"/>
          <w:spacing w:val="29"/>
          <w:sz w:val="22"/>
          <w:szCs w:val="22"/>
          <w:u w:color="585998"/>
        </w:rPr>
        <w:t xml:space="preserve"> </w:t>
      </w:r>
      <w:r w:rsidRPr="003D78CF">
        <w:rPr>
          <w:rFonts w:asciiTheme="minorHAnsi" w:hAnsiTheme="minorHAnsi"/>
          <w:color w:val="0000CD"/>
          <w:spacing w:val="-9"/>
          <w:w w:val="106"/>
          <w:sz w:val="22"/>
          <w:szCs w:val="22"/>
          <w:u w:color="585998"/>
        </w:rPr>
        <w:t>T</w:t>
      </w:r>
      <w:r w:rsidRPr="003D78CF">
        <w:rPr>
          <w:rFonts w:asciiTheme="minorHAnsi" w:hAnsiTheme="minorHAnsi"/>
          <w:color w:val="0000CD"/>
          <w:w w:val="106"/>
          <w:sz w:val="22"/>
          <w:szCs w:val="22"/>
          <w:u w:color="585998"/>
        </w:rPr>
        <w:t>eacher</w:t>
      </w:r>
      <w:r w:rsidRPr="003D78CF">
        <w:rPr>
          <w:rFonts w:asciiTheme="minorHAnsi" w:hAnsiTheme="minorHAnsi"/>
          <w:color w:val="0000CD"/>
          <w:spacing w:val="-40"/>
          <w:w w:val="239"/>
          <w:sz w:val="22"/>
          <w:szCs w:val="22"/>
          <w:u w:color="585998"/>
        </w:rPr>
        <w:t xml:space="preserve"> </w:t>
      </w:r>
      <w:r w:rsidRPr="003D78CF">
        <w:rPr>
          <w:rFonts w:asciiTheme="minorHAnsi" w:hAnsiTheme="minorHAnsi"/>
          <w:color w:val="0000CD"/>
          <w:sz w:val="22"/>
          <w:szCs w:val="22"/>
          <w:u w:color="585998"/>
        </w:rPr>
        <w:t>resume</w:t>
      </w:r>
      <w:r w:rsidRPr="003D78CF">
        <w:rPr>
          <w:rFonts w:asciiTheme="minorHAnsi" w:hAnsiTheme="minorHAnsi"/>
          <w:color w:val="0000CD"/>
          <w:spacing w:val="24"/>
          <w:sz w:val="22"/>
          <w:szCs w:val="22"/>
        </w:rPr>
        <w:t xml:space="preserve"> </w:t>
      </w:r>
      <w:r w:rsidRPr="003D78CF">
        <w:rPr>
          <w:rFonts w:asciiTheme="minorHAnsi" w:hAnsiTheme="minorHAnsi"/>
          <w:color w:val="0000CD"/>
          <w:sz w:val="22"/>
          <w:szCs w:val="22"/>
          <w:u w:color="585998"/>
        </w:rPr>
        <w:t>First</w:t>
      </w:r>
      <w:r w:rsidRPr="003D78CF">
        <w:rPr>
          <w:rFonts w:asciiTheme="minorHAnsi" w:hAnsiTheme="minorHAnsi"/>
          <w:color w:val="0000CD"/>
          <w:spacing w:val="19"/>
          <w:sz w:val="22"/>
          <w:szCs w:val="22"/>
          <w:u w:color="585998"/>
        </w:rPr>
        <w:t xml:space="preserve"> </w:t>
      </w:r>
      <w:r w:rsidRPr="003D78CF">
        <w:rPr>
          <w:rFonts w:asciiTheme="minorHAnsi" w:hAnsiTheme="minorHAnsi"/>
          <w:color w:val="0000CD"/>
          <w:w w:val="106"/>
          <w:sz w:val="22"/>
          <w:szCs w:val="22"/>
          <w:u w:color="585998"/>
        </w:rPr>
        <w:t>year</w:t>
      </w:r>
      <w:r w:rsidRPr="003D78CF">
        <w:rPr>
          <w:rFonts w:asciiTheme="minorHAnsi" w:hAnsiTheme="minorHAnsi"/>
          <w:color w:val="0000CD"/>
          <w:spacing w:val="-40"/>
          <w:w w:val="239"/>
          <w:sz w:val="22"/>
          <w:szCs w:val="22"/>
          <w:u w:color="585998"/>
        </w:rPr>
        <w:t xml:space="preserve"> </w:t>
      </w:r>
      <w:r w:rsidRPr="003D78CF">
        <w:rPr>
          <w:rFonts w:asciiTheme="minorHAnsi" w:hAnsiTheme="minorHAnsi"/>
          <w:color w:val="0000CD"/>
          <w:spacing w:val="-9"/>
          <w:sz w:val="22"/>
          <w:szCs w:val="22"/>
          <w:u w:color="585998"/>
        </w:rPr>
        <w:t>T</w:t>
      </w:r>
      <w:r w:rsidRPr="003D78CF">
        <w:rPr>
          <w:rFonts w:asciiTheme="minorHAnsi" w:hAnsiTheme="minorHAnsi"/>
          <w:color w:val="0000CD"/>
          <w:sz w:val="22"/>
          <w:szCs w:val="22"/>
          <w:u w:color="585998"/>
        </w:rPr>
        <w:t>eacher</w:t>
      </w:r>
      <w:r w:rsidRPr="003D78CF">
        <w:rPr>
          <w:rFonts w:asciiTheme="minorHAnsi" w:hAnsiTheme="minorHAnsi"/>
          <w:color w:val="0000CD"/>
          <w:spacing w:val="30"/>
          <w:sz w:val="22"/>
          <w:szCs w:val="22"/>
          <w:u w:color="585998"/>
        </w:rPr>
        <w:t xml:space="preserve"> </w:t>
      </w:r>
      <w:r w:rsidRPr="003D78CF">
        <w:rPr>
          <w:rFonts w:asciiTheme="minorHAnsi" w:hAnsiTheme="minorHAnsi"/>
          <w:color w:val="0000CD"/>
          <w:w w:val="106"/>
          <w:sz w:val="22"/>
          <w:szCs w:val="22"/>
          <w:u w:color="585998"/>
        </w:rPr>
        <w:t>resume</w:t>
      </w:r>
    </w:p>
    <w:p w14:paraId="7FC71CD4" w14:textId="77777777" w:rsidR="006B2B54" w:rsidRPr="003D78CF" w:rsidRDefault="00E773D9">
      <w:pPr>
        <w:spacing w:before="2" w:line="332" w:lineRule="auto"/>
        <w:ind w:left="160" w:right="9396"/>
        <w:jc w:val="both"/>
        <w:rPr>
          <w:rFonts w:asciiTheme="minorHAnsi" w:hAnsiTheme="minorHAnsi"/>
          <w:sz w:val="22"/>
          <w:szCs w:val="22"/>
        </w:rPr>
      </w:pPr>
      <w:r w:rsidRPr="003D78CF">
        <w:rPr>
          <w:rFonts w:asciiTheme="minorHAnsi" w:hAnsiTheme="minorHAnsi"/>
          <w:color w:val="0000CD"/>
          <w:sz w:val="22"/>
          <w:szCs w:val="22"/>
          <w:u w:color="585998"/>
        </w:rPr>
        <w:t>High</w:t>
      </w:r>
      <w:r w:rsidRPr="003D78CF">
        <w:rPr>
          <w:rFonts w:asciiTheme="minorHAnsi" w:hAnsiTheme="minorHAnsi"/>
          <w:color w:val="0000CD"/>
          <w:spacing w:val="21"/>
          <w:sz w:val="22"/>
          <w:szCs w:val="22"/>
          <w:u w:color="585998"/>
        </w:rPr>
        <w:t xml:space="preserve"> </w:t>
      </w:r>
      <w:r w:rsidRPr="003D78CF">
        <w:rPr>
          <w:rFonts w:asciiTheme="minorHAnsi" w:hAnsiTheme="minorHAnsi"/>
          <w:color w:val="0000CD"/>
          <w:sz w:val="22"/>
          <w:szCs w:val="22"/>
          <w:u w:color="585998"/>
        </w:rPr>
        <w:t>School</w:t>
      </w:r>
      <w:r w:rsidRPr="003D78CF">
        <w:rPr>
          <w:rFonts w:asciiTheme="minorHAnsi" w:hAnsiTheme="minorHAnsi"/>
          <w:color w:val="0000CD"/>
          <w:spacing w:val="27"/>
          <w:sz w:val="22"/>
          <w:szCs w:val="22"/>
          <w:u w:color="585998"/>
        </w:rPr>
        <w:t xml:space="preserve"> </w:t>
      </w:r>
      <w:r w:rsidRPr="003D78CF">
        <w:rPr>
          <w:rFonts w:asciiTheme="minorHAnsi" w:hAnsiTheme="minorHAnsi"/>
          <w:color w:val="0000CD"/>
          <w:spacing w:val="-9"/>
          <w:w w:val="106"/>
          <w:sz w:val="22"/>
          <w:szCs w:val="22"/>
          <w:u w:color="585998"/>
        </w:rPr>
        <w:t>T</w:t>
      </w:r>
      <w:r w:rsidRPr="003D78CF">
        <w:rPr>
          <w:rFonts w:asciiTheme="minorHAnsi" w:hAnsiTheme="minorHAnsi"/>
          <w:color w:val="0000CD"/>
          <w:w w:val="106"/>
          <w:sz w:val="22"/>
          <w:szCs w:val="22"/>
          <w:u w:color="585998"/>
        </w:rPr>
        <w:t>eacher</w:t>
      </w:r>
      <w:r w:rsidRPr="003D78CF">
        <w:rPr>
          <w:rFonts w:asciiTheme="minorHAnsi" w:hAnsiTheme="minorHAnsi"/>
          <w:color w:val="0000CD"/>
          <w:spacing w:val="-40"/>
          <w:w w:val="239"/>
          <w:sz w:val="22"/>
          <w:szCs w:val="22"/>
          <w:u w:color="585998"/>
        </w:rPr>
        <w:t xml:space="preserve"> </w:t>
      </w:r>
      <w:r w:rsidRPr="003D78CF">
        <w:rPr>
          <w:rFonts w:asciiTheme="minorHAnsi" w:hAnsiTheme="minorHAnsi"/>
          <w:color w:val="0000CD"/>
          <w:sz w:val="22"/>
          <w:szCs w:val="22"/>
          <w:u w:color="585998"/>
        </w:rPr>
        <w:t>resume</w:t>
      </w:r>
      <w:r w:rsidRPr="003D78CF">
        <w:rPr>
          <w:rFonts w:asciiTheme="minorHAnsi" w:hAnsiTheme="minorHAnsi"/>
          <w:color w:val="0000CD"/>
          <w:sz w:val="22"/>
          <w:szCs w:val="22"/>
        </w:rPr>
        <w:t xml:space="preserve"> </w:t>
      </w:r>
      <w:r w:rsidRPr="003D78CF">
        <w:rPr>
          <w:rFonts w:asciiTheme="minorHAnsi" w:hAnsiTheme="minorHAnsi"/>
          <w:color w:val="0000CD"/>
          <w:sz w:val="22"/>
          <w:szCs w:val="22"/>
          <w:u w:color="585998"/>
        </w:rPr>
        <w:t>Kinde</w:t>
      </w:r>
      <w:r w:rsidRPr="003D78CF">
        <w:rPr>
          <w:rFonts w:asciiTheme="minorHAnsi" w:hAnsiTheme="minorHAnsi"/>
          <w:color w:val="0000CD"/>
          <w:spacing w:val="-2"/>
          <w:sz w:val="22"/>
          <w:szCs w:val="22"/>
          <w:u w:color="585998"/>
        </w:rPr>
        <w:t>r</w:t>
      </w:r>
      <w:r w:rsidRPr="003D78CF">
        <w:rPr>
          <w:rFonts w:asciiTheme="minorHAnsi" w:hAnsiTheme="minorHAnsi"/>
          <w:color w:val="0000CD"/>
          <w:sz w:val="22"/>
          <w:szCs w:val="22"/>
          <w:u w:color="585998"/>
        </w:rPr>
        <w:t>garten</w:t>
      </w:r>
      <w:r w:rsidRPr="003D78CF">
        <w:rPr>
          <w:rFonts w:asciiTheme="minorHAnsi" w:hAnsiTheme="minorHAnsi"/>
          <w:color w:val="0000CD"/>
          <w:spacing w:val="-40"/>
          <w:w w:val="239"/>
          <w:sz w:val="22"/>
          <w:szCs w:val="22"/>
          <w:u w:color="585998"/>
        </w:rPr>
        <w:t xml:space="preserve"> </w:t>
      </w:r>
      <w:r w:rsidRPr="003D78CF">
        <w:rPr>
          <w:rFonts w:asciiTheme="minorHAnsi" w:hAnsiTheme="minorHAnsi"/>
          <w:color w:val="0000CD"/>
          <w:spacing w:val="-9"/>
          <w:sz w:val="22"/>
          <w:szCs w:val="22"/>
          <w:u w:color="585998"/>
        </w:rPr>
        <w:t>T</w:t>
      </w:r>
      <w:r w:rsidRPr="003D78CF">
        <w:rPr>
          <w:rFonts w:asciiTheme="minorHAnsi" w:hAnsiTheme="minorHAnsi"/>
          <w:color w:val="0000CD"/>
          <w:sz w:val="22"/>
          <w:szCs w:val="22"/>
          <w:u w:color="585998"/>
        </w:rPr>
        <w:t>eacher</w:t>
      </w:r>
      <w:r w:rsidRPr="003D78CF">
        <w:rPr>
          <w:rFonts w:asciiTheme="minorHAnsi" w:hAnsiTheme="minorHAnsi"/>
          <w:color w:val="0000CD"/>
          <w:spacing w:val="28"/>
          <w:sz w:val="22"/>
          <w:szCs w:val="22"/>
          <w:u w:color="585998"/>
        </w:rPr>
        <w:t xml:space="preserve"> </w:t>
      </w:r>
      <w:r w:rsidRPr="003D78CF">
        <w:rPr>
          <w:rFonts w:asciiTheme="minorHAnsi" w:hAnsiTheme="minorHAnsi"/>
          <w:color w:val="0000CD"/>
          <w:sz w:val="22"/>
          <w:szCs w:val="22"/>
          <w:u w:color="585998"/>
        </w:rPr>
        <w:t>resume</w:t>
      </w:r>
      <w:r w:rsidRPr="003D78CF">
        <w:rPr>
          <w:rFonts w:asciiTheme="minorHAnsi" w:hAnsiTheme="minorHAnsi"/>
          <w:color w:val="0000CD"/>
          <w:sz w:val="22"/>
          <w:szCs w:val="22"/>
        </w:rPr>
        <w:t xml:space="preserve"> </w:t>
      </w:r>
      <w:r w:rsidRPr="003D78CF">
        <w:rPr>
          <w:rFonts w:asciiTheme="minorHAnsi" w:hAnsiTheme="minorHAnsi"/>
          <w:color w:val="0000CD"/>
          <w:w w:val="106"/>
          <w:sz w:val="22"/>
          <w:szCs w:val="22"/>
          <w:u w:color="585998"/>
        </w:rPr>
        <w:t>Science</w:t>
      </w:r>
      <w:r w:rsidRPr="003D78CF">
        <w:rPr>
          <w:rFonts w:asciiTheme="minorHAnsi" w:hAnsiTheme="minorHAnsi"/>
          <w:color w:val="0000CD"/>
          <w:spacing w:val="-40"/>
          <w:w w:val="239"/>
          <w:sz w:val="22"/>
          <w:szCs w:val="22"/>
          <w:u w:color="585998"/>
        </w:rPr>
        <w:t xml:space="preserve"> </w:t>
      </w:r>
      <w:r w:rsidRPr="003D78CF">
        <w:rPr>
          <w:rFonts w:asciiTheme="minorHAnsi" w:hAnsiTheme="minorHAnsi"/>
          <w:color w:val="0000CD"/>
          <w:spacing w:val="-9"/>
          <w:sz w:val="22"/>
          <w:szCs w:val="22"/>
          <w:u w:color="585998"/>
        </w:rPr>
        <w:t>T</w:t>
      </w:r>
      <w:r w:rsidRPr="003D78CF">
        <w:rPr>
          <w:rFonts w:asciiTheme="minorHAnsi" w:hAnsiTheme="minorHAnsi"/>
          <w:color w:val="0000CD"/>
          <w:sz w:val="22"/>
          <w:szCs w:val="22"/>
          <w:u w:color="585998"/>
        </w:rPr>
        <w:t>eacher</w:t>
      </w:r>
      <w:r w:rsidRPr="003D78CF">
        <w:rPr>
          <w:rFonts w:asciiTheme="minorHAnsi" w:hAnsiTheme="minorHAnsi"/>
          <w:color w:val="0000CD"/>
          <w:spacing w:val="30"/>
          <w:sz w:val="22"/>
          <w:szCs w:val="22"/>
          <w:u w:color="585998"/>
        </w:rPr>
        <w:t xml:space="preserve"> </w:t>
      </w:r>
      <w:r w:rsidRPr="003D78CF">
        <w:rPr>
          <w:rFonts w:asciiTheme="minorHAnsi" w:hAnsiTheme="minorHAnsi"/>
          <w:color w:val="0000CD"/>
          <w:w w:val="106"/>
          <w:sz w:val="22"/>
          <w:szCs w:val="22"/>
          <w:u w:color="585998"/>
        </w:rPr>
        <w:t>resume</w:t>
      </w:r>
    </w:p>
    <w:p w14:paraId="14A9F711" w14:textId="77777777" w:rsidR="006B2B54" w:rsidRPr="003D78CF" w:rsidRDefault="00E773D9">
      <w:pPr>
        <w:spacing w:before="2"/>
        <w:ind w:left="160"/>
        <w:rPr>
          <w:rFonts w:asciiTheme="minorHAnsi" w:hAnsiTheme="minorHAnsi"/>
          <w:sz w:val="22"/>
          <w:szCs w:val="22"/>
        </w:rPr>
      </w:pPr>
      <w:r w:rsidRPr="003D78CF">
        <w:rPr>
          <w:rFonts w:asciiTheme="minorHAnsi" w:hAnsiTheme="minorHAnsi"/>
          <w:color w:val="0000CD"/>
          <w:sz w:val="22"/>
          <w:szCs w:val="22"/>
          <w:u w:color="585998"/>
        </w:rPr>
        <w:t>Special</w:t>
      </w:r>
      <w:r w:rsidRPr="003D78CF">
        <w:rPr>
          <w:rFonts w:asciiTheme="minorHAnsi" w:hAnsiTheme="minorHAnsi"/>
          <w:color w:val="0000CD"/>
          <w:spacing w:val="28"/>
          <w:sz w:val="22"/>
          <w:szCs w:val="22"/>
          <w:u w:color="585998"/>
        </w:rPr>
        <w:t xml:space="preserve"> </w:t>
      </w:r>
      <w:r w:rsidRPr="003D78CF">
        <w:rPr>
          <w:rFonts w:asciiTheme="minorHAnsi" w:hAnsiTheme="minorHAnsi"/>
          <w:color w:val="0000CD"/>
          <w:sz w:val="22"/>
          <w:szCs w:val="22"/>
          <w:u w:color="585998"/>
        </w:rPr>
        <w:t xml:space="preserve">Education </w:t>
      </w:r>
      <w:r w:rsidRPr="003D78CF">
        <w:rPr>
          <w:rFonts w:asciiTheme="minorHAnsi" w:hAnsiTheme="minorHAnsi"/>
          <w:color w:val="0000CD"/>
          <w:spacing w:val="4"/>
          <w:sz w:val="22"/>
          <w:szCs w:val="22"/>
          <w:u w:color="585998"/>
        </w:rPr>
        <w:t xml:space="preserve"> </w:t>
      </w:r>
      <w:r w:rsidRPr="003D78CF">
        <w:rPr>
          <w:rFonts w:asciiTheme="minorHAnsi" w:hAnsiTheme="minorHAnsi"/>
          <w:color w:val="0000CD"/>
          <w:spacing w:val="-9"/>
          <w:sz w:val="22"/>
          <w:szCs w:val="22"/>
          <w:u w:color="585998"/>
        </w:rPr>
        <w:t>T</w:t>
      </w:r>
      <w:r w:rsidRPr="003D78CF">
        <w:rPr>
          <w:rFonts w:asciiTheme="minorHAnsi" w:hAnsiTheme="minorHAnsi"/>
          <w:color w:val="0000CD"/>
          <w:sz w:val="22"/>
          <w:szCs w:val="22"/>
          <w:u w:color="585998"/>
        </w:rPr>
        <w:t>eacher</w:t>
      </w:r>
      <w:r w:rsidRPr="003D78CF">
        <w:rPr>
          <w:rFonts w:asciiTheme="minorHAnsi" w:hAnsiTheme="minorHAnsi"/>
          <w:color w:val="0000CD"/>
          <w:spacing w:val="30"/>
          <w:sz w:val="22"/>
          <w:szCs w:val="22"/>
          <w:u w:color="585998"/>
        </w:rPr>
        <w:t xml:space="preserve"> </w:t>
      </w:r>
      <w:r w:rsidRPr="003D78CF">
        <w:rPr>
          <w:rFonts w:asciiTheme="minorHAnsi" w:hAnsiTheme="minorHAnsi"/>
          <w:color w:val="0000CD"/>
          <w:w w:val="106"/>
          <w:sz w:val="22"/>
          <w:szCs w:val="22"/>
          <w:u w:color="585998"/>
        </w:rPr>
        <w:t>resume</w:t>
      </w:r>
    </w:p>
    <w:p w14:paraId="5777F901" w14:textId="77777777" w:rsidR="006B2B54" w:rsidRPr="003D78CF" w:rsidRDefault="00E773D9">
      <w:pPr>
        <w:spacing w:before="53" w:line="120" w:lineRule="exact"/>
        <w:ind w:left="160"/>
        <w:rPr>
          <w:rFonts w:asciiTheme="minorHAnsi" w:hAnsiTheme="minorHAnsi"/>
          <w:sz w:val="22"/>
          <w:szCs w:val="22"/>
        </w:rPr>
      </w:pPr>
      <w:r w:rsidRPr="003D78CF">
        <w:rPr>
          <w:rFonts w:asciiTheme="minorHAnsi" w:hAnsiTheme="minorHAnsi"/>
          <w:color w:val="0000CD"/>
          <w:sz w:val="22"/>
          <w:szCs w:val="22"/>
          <w:u w:color="585998"/>
        </w:rPr>
        <w:t xml:space="preserve">Substitute </w:t>
      </w:r>
      <w:r w:rsidRPr="003D78CF">
        <w:rPr>
          <w:rFonts w:asciiTheme="minorHAnsi" w:hAnsiTheme="minorHAnsi"/>
          <w:color w:val="0000CD"/>
          <w:spacing w:val="4"/>
          <w:sz w:val="22"/>
          <w:szCs w:val="22"/>
          <w:u w:color="585998"/>
        </w:rPr>
        <w:t xml:space="preserve"> </w:t>
      </w:r>
      <w:r w:rsidRPr="003D78CF">
        <w:rPr>
          <w:rFonts w:asciiTheme="minorHAnsi" w:hAnsiTheme="minorHAnsi"/>
          <w:color w:val="0000CD"/>
          <w:spacing w:val="-9"/>
          <w:sz w:val="22"/>
          <w:szCs w:val="22"/>
          <w:u w:color="585998"/>
        </w:rPr>
        <w:t>T</w:t>
      </w:r>
      <w:r w:rsidRPr="003D78CF">
        <w:rPr>
          <w:rFonts w:asciiTheme="minorHAnsi" w:hAnsiTheme="minorHAnsi"/>
          <w:color w:val="0000CD"/>
          <w:sz w:val="22"/>
          <w:szCs w:val="22"/>
          <w:u w:color="585998"/>
        </w:rPr>
        <w:t>eacher</w:t>
      </w:r>
      <w:r w:rsidRPr="003D78CF">
        <w:rPr>
          <w:rFonts w:asciiTheme="minorHAnsi" w:hAnsiTheme="minorHAnsi"/>
          <w:color w:val="0000CD"/>
          <w:spacing w:val="30"/>
          <w:sz w:val="22"/>
          <w:szCs w:val="22"/>
          <w:u w:color="585998"/>
        </w:rPr>
        <w:t xml:space="preserve"> </w:t>
      </w:r>
      <w:r w:rsidRPr="003D78CF">
        <w:rPr>
          <w:rFonts w:asciiTheme="minorHAnsi" w:hAnsiTheme="minorHAnsi"/>
          <w:color w:val="0000CD"/>
          <w:w w:val="106"/>
          <w:sz w:val="22"/>
          <w:szCs w:val="22"/>
          <w:u w:color="585998"/>
        </w:rPr>
        <w:t>resume</w:t>
      </w:r>
    </w:p>
    <w:p w14:paraId="30986D30" w14:textId="77777777" w:rsidR="006B2B54" w:rsidRPr="003D78CF" w:rsidRDefault="006B2B54">
      <w:pPr>
        <w:spacing w:before="2" w:line="120" w:lineRule="exact"/>
        <w:rPr>
          <w:rFonts w:asciiTheme="minorHAnsi" w:hAnsiTheme="minorHAnsi"/>
          <w:sz w:val="22"/>
          <w:szCs w:val="22"/>
        </w:rPr>
      </w:pPr>
    </w:p>
    <w:p w14:paraId="62A18B66" w14:textId="77777777" w:rsidR="006B2B54" w:rsidRPr="003D78CF" w:rsidRDefault="006B2B54">
      <w:pPr>
        <w:spacing w:line="200" w:lineRule="exact"/>
        <w:rPr>
          <w:rFonts w:asciiTheme="minorHAnsi" w:hAnsiTheme="minorHAnsi"/>
          <w:sz w:val="22"/>
          <w:szCs w:val="22"/>
        </w:rPr>
      </w:pPr>
    </w:p>
    <w:p w14:paraId="6A6DB466" w14:textId="77777777" w:rsidR="006B2B54" w:rsidRPr="003D78CF" w:rsidRDefault="00E773D9">
      <w:pPr>
        <w:spacing w:before="50"/>
        <w:ind w:left="160"/>
        <w:rPr>
          <w:rFonts w:asciiTheme="minorHAnsi" w:hAnsiTheme="minorHAnsi"/>
          <w:sz w:val="22"/>
          <w:szCs w:val="22"/>
        </w:rPr>
      </w:pPr>
      <w:r w:rsidRPr="003D78CF">
        <w:rPr>
          <w:rFonts w:asciiTheme="minorHAnsi" w:hAnsiTheme="minorHAnsi"/>
          <w:b/>
          <w:color w:val="08044A"/>
          <w:spacing w:val="-12"/>
          <w:sz w:val="22"/>
          <w:szCs w:val="22"/>
        </w:rPr>
        <w:t>T</w:t>
      </w:r>
      <w:r w:rsidRPr="003D78CF">
        <w:rPr>
          <w:rFonts w:asciiTheme="minorHAnsi" w:hAnsiTheme="minorHAnsi"/>
          <w:b/>
          <w:color w:val="08044A"/>
          <w:sz w:val="22"/>
          <w:szCs w:val="22"/>
        </w:rPr>
        <w:t>eacher</w:t>
      </w:r>
      <w:r w:rsidRPr="003D78CF">
        <w:rPr>
          <w:rFonts w:asciiTheme="minorHAnsi" w:hAnsiTheme="minorHAnsi"/>
          <w:b/>
          <w:color w:val="08044A"/>
          <w:spacing w:val="26"/>
          <w:sz w:val="22"/>
          <w:szCs w:val="22"/>
        </w:rPr>
        <w:t xml:space="preserve"> </w:t>
      </w:r>
      <w:r w:rsidRPr="003D78CF">
        <w:rPr>
          <w:rFonts w:asciiTheme="minorHAnsi" w:hAnsiTheme="minorHAnsi"/>
          <w:b/>
          <w:color w:val="08044A"/>
          <w:sz w:val="22"/>
          <w:szCs w:val="22"/>
        </w:rPr>
        <w:t>cover</w:t>
      </w:r>
      <w:r w:rsidRPr="003D78CF">
        <w:rPr>
          <w:rFonts w:asciiTheme="minorHAnsi" w:hAnsiTheme="minorHAnsi"/>
          <w:b/>
          <w:color w:val="08044A"/>
          <w:spacing w:val="17"/>
          <w:sz w:val="22"/>
          <w:szCs w:val="22"/>
        </w:rPr>
        <w:t xml:space="preserve"> </w:t>
      </w:r>
      <w:r w:rsidRPr="003D78CF">
        <w:rPr>
          <w:rFonts w:asciiTheme="minorHAnsi" w:hAnsiTheme="minorHAnsi"/>
          <w:b/>
          <w:color w:val="08044A"/>
          <w:sz w:val="22"/>
          <w:szCs w:val="22"/>
        </w:rPr>
        <w:t>letter</w:t>
      </w:r>
      <w:r w:rsidRPr="003D78CF">
        <w:rPr>
          <w:rFonts w:asciiTheme="minorHAnsi" w:hAnsiTheme="minorHAnsi"/>
          <w:b/>
          <w:color w:val="08044A"/>
          <w:spacing w:val="17"/>
          <w:sz w:val="22"/>
          <w:szCs w:val="22"/>
        </w:rPr>
        <w:t xml:space="preserve"> </w:t>
      </w:r>
      <w:r w:rsidRPr="003D78CF">
        <w:rPr>
          <w:rFonts w:asciiTheme="minorHAnsi" w:hAnsiTheme="minorHAnsi"/>
          <w:b/>
          <w:color w:val="08044A"/>
          <w:w w:val="106"/>
          <w:sz w:val="22"/>
          <w:szCs w:val="22"/>
        </w:rPr>
        <w:t>examples</w:t>
      </w:r>
    </w:p>
    <w:p w14:paraId="0DAE9FEC" w14:textId="77777777" w:rsidR="006B2B54" w:rsidRPr="003D78CF" w:rsidRDefault="00E773D9">
      <w:pPr>
        <w:spacing w:before="53"/>
        <w:ind w:left="160"/>
        <w:rPr>
          <w:rFonts w:asciiTheme="minorHAnsi" w:hAnsiTheme="minorHAnsi"/>
          <w:sz w:val="22"/>
          <w:szCs w:val="22"/>
        </w:rPr>
      </w:pPr>
      <w:r w:rsidRPr="003D78CF">
        <w:rPr>
          <w:rFonts w:asciiTheme="minorHAnsi" w:hAnsiTheme="minorHAnsi"/>
          <w:color w:val="0000CD"/>
          <w:spacing w:val="-9"/>
          <w:sz w:val="22"/>
          <w:szCs w:val="22"/>
          <w:u w:color="585998"/>
        </w:rPr>
        <w:t>T</w:t>
      </w:r>
      <w:r w:rsidRPr="003D78CF">
        <w:rPr>
          <w:rFonts w:asciiTheme="minorHAnsi" w:hAnsiTheme="minorHAnsi"/>
          <w:color w:val="0000CD"/>
          <w:sz w:val="22"/>
          <w:szCs w:val="22"/>
          <w:u w:color="585998"/>
        </w:rPr>
        <w:t>eacher</w:t>
      </w:r>
      <w:r w:rsidRPr="003D78CF">
        <w:rPr>
          <w:rFonts w:asciiTheme="minorHAnsi" w:hAnsiTheme="minorHAnsi"/>
          <w:color w:val="0000CD"/>
          <w:spacing w:val="30"/>
          <w:sz w:val="22"/>
          <w:szCs w:val="22"/>
          <w:u w:color="585998"/>
        </w:rPr>
        <w:t xml:space="preserve"> </w:t>
      </w:r>
      <w:r w:rsidRPr="003D78CF">
        <w:rPr>
          <w:rFonts w:asciiTheme="minorHAnsi" w:hAnsiTheme="minorHAnsi"/>
          <w:color w:val="0000CD"/>
          <w:sz w:val="22"/>
          <w:szCs w:val="22"/>
          <w:u w:color="585998"/>
        </w:rPr>
        <w:t>cover</w:t>
      </w:r>
      <w:r w:rsidRPr="003D78CF">
        <w:rPr>
          <w:rFonts w:asciiTheme="minorHAnsi" w:hAnsiTheme="minorHAnsi"/>
          <w:color w:val="0000CD"/>
          <w:spacing w:val="22"/>
          <w:sz w:val="22"/>
          <w:szCs w:val="22"/>
          <w:u w:color="585998"/>
        </w:rPr>
        <w:t xml:space="preserve"> </w:t>
      </w:r>
      <w:r w:rsidRPr="003D78CF">
        <w:rPr>
          <w:rFonts w:asciiTheme="minorHAnsi" w:hAnsiTheme="minorHAnsi"/>
          <w:color w:val="0000CD"/>
          <w:w w:val="106"/>
          <w:sz w:val="22"/>
          <w:szCs w:val="22"/>
          <w:u w:color="585998"/>
        </w:rPr>
        <w:t>letter</w:t>
      </w:r>
    </w:p>
    <w:p w14:paraId="7F39E5AA" w14:textId="77777777" w:rsidR="006B2B54" w:rsidRPr="003D78CF" w:rsidRDefault="00E773D9">
      <w:pPr>
        <w:spacing w:before="53"/>
        <w:ind w:left="160"/>
        <w:rPr>
          <w:rFonts w:asciiTheme="minorHAnsi" w:hAnsiTheme="minorHAnsi"/>
          <w:sz w:val="22"/>
          <w:szCs w:val="22"/>
        </w:rPr>
      </w:pPr>
      <w:r w:rsidRPr="003D78CF">
        <w:rPr>
          <w:rFonts w:asciiTheme="minorHAnsi" w:hAnsiTheme="minorHAnsi"/>
          <w:color w:val="0000CD"/>
          <w:spacing w:val="-9"/>
          <w:sz w:val="22"/>
          <w:szCs w:val="22"/>
          <w:u w:color="585998"/>
        </w:rPr>
        <w:t>T</w:t>
      </w:r>
      <w:r w:rsidRPr="003D78CF">
        <w:rPr>
          <w:rFonts w:asciiTheme="minorHAnsi" w:hAnsiTheme="minorHAnsi"/>
          <w:color w:val="0000CD"/>
          <w:sz w:val="22"/>
          <w:szCs w:val="22"/>
          <w:u w:color="585998"/>
        </w:rPr>
        <w:t>eacher</w:t>
      </w:r>
      <w:r w:rsidRPr="003D78CF">
        <w:rPr>
          <w:rFonts w:asciiTheme="minorHAnsi" w:hAnsiTheme="minorHAnsi"/>
          <w:color w:val="0000CD"/>
          <w:spacing w:val="30"/>
          <w:sz w:val="22"/>
          <w:szCs w:val="22"/>
          <w:u w:color="585998"/>
        </w:rPr>
        <w:t xml:space="preserve"> </w:t>
      </w:r>
      <w:r w:rsidRPr="003D78CF">
        <w:rPr>
          <w:rFonts w:asciiTheme="minorHAnsi" w:hAnsiTheme="minorHAnsi"/>
          <w:color w:val="0000CD"/>
          <w:sz w:val="22"/>
          <w:szCs w:val="22"/>
          <w:u w:color="585998"/>
        </w:rPr>
        <w:t>cover</w:t>
      </w:r>
      <w:r w:rsidRPr="003D78CF">
        <w:rPr>
          <w:rFonts w:asciiTheme="minorHAnsi" w:hAnsiTheme="minorHAnsi"/>
          <w:color w:val="0000CD"/>
          <w:spacing w:val="22"/>
          <w:sz w:val="22"/>
          <w:szCs w:val="22"/>
          <w:u w:color="585998"/>
        </w:rPr>
        <w:t xml:space="preserve"> </w:t>
      </w:r>
      <w:r w:rsidRPr="003D78CF">
        <w:rPr>
          <w:rFonts w:asciiTheme="minorHAnsi" w:hAnsiTheme="minorHAnsi"/>
          <w:color w:val="0000CD"/>
          <w:sz w:val="22"/>
          <w:szCs w:val="22"/>
          <w:u w:color="585998"/>
        </w:rPr>
        <w:t>letter</w:t>
      </w:r>
      <w:r w:rsidRPr="003D78CF">
        <w:rPr>
          <w:rFonts w:asciiTheme="minorHAnsi" w:hAnsiTheme="minorHAnsi"/>
          <w:color w:val="0000CD"/>
          <w:spacing w:val="21"/>
          <w:sz w:val="22"/>
          <w:szCs w:val="22"/>
          <w:u w:color="585998"/>
        </w:rPr>
        <w:t xml:space="preserve"> </w:t>
      </w:r>
      <w:r w:rsidRPr="003D78CF">
        <w:rPr>
          <w:rFonts w:asciiTheme="minorHAnsi" w:hAnsiTheme="minorHAnsi"/>
          <w:color w:val="0000CD"/>
          <w:w w:val="106"/>
          <w:sz w:val="22"/>
          <w:szCs w:val="22"/>
          <w:u w:color="585998"/>
        </w:rPr>
        <w:t>1</w:t>
      </w:r>
    </w:p>
    <w:p w14:paraId="6B2CAF27" w14:textId="77777777" w:rsidR="006B2B54" w:rsidRPr="003D78CF" w:rsidRDefault="00E773D9">
      <w:pPr>
        <w:spacing w:before="53"/>
        <w:ind w:left="160"/>
        <w:rPr>
          <w:rFonts w:asciiTheme="minorHAnsi" w:hAnsiTheme="minorHAnsi"/>
          <w:sz w:val="22"/>
          <w:szCs w:val="22"/>
        </w:rPr>
      </w:pPr>
      <w:r w:rsidRPr="003D78CF">
        <w:rPr>
          <w:rFonts w:asciiTheme="minorHAnsi" w:hAnsiTheme="minorHAnsi"/>
          <w:color w:val="0000CD"/>
          <w:spacing w:val="-9"/>
          <w:sz w:val="22"/>
          <w:szCs w:val="22"/>
          <w:u w:color="585998"/>
        </w:rPr>
        <w:t>T</w:t>
      </w:r>
      <w:r w:rsidRPr="003D78CF">
        <w:rPr>
          <w:rFonts w:asciiTheme="minorHAnsi" w:hAnsiTheme="minorHAnsi"/>
          <w:color w:val="0000CD"/>
          <w:sz w:val="22"/>
          <w:szCs w:val="22"/>
          <w:u w:color="585998"/>
        </w:rPr>
        <w:t>eacher</w:t>
      </w:r>
      <w:r w:rsidRPr="003D78CF">
        <w:rPr>
          <w:rFonts w:asciiTheme="minorHAnsi" w:hAnsiTheme="minorHAnsi"/>
          <w:color w:val="0000CD"/>
          <w:spacing w:val="30"/>
          <w:sz w:val="22"/>
          <w:szCs w:val="22"/>
          <w:u w:color="585998"/>
        </w:rPr>
        <w:t xml:space="preserve"> </w:t>
      </w:r>
      <w:r w:rsidRPr="003D78CF">
        <w:rPr>
          <w:rFonts w:asciiTheme="minorHAnsi" w:hAnsiTheme="minorHAnsi"/>
          <w:color w:val="0000CD"/>
          <w:sz w:val="22"/>
          <w:szCs w:val="22"/>
          <w:u w:color="585998"/>
        </w:rPr>
        <w:t>cover</w:t>
      </w:r>
      <w:r w:rsidRPr="003D78CF">
        <w:rPr>
          <w:rFonts w:asciiTheme="minorHAnsi" w:hAnsiTheme="minorHAnsi"/>
          <w:color w:val="0000CD"/>
          <w:spacing w:val="22"/>
          <w:sz w:val="22"/>
          <w:szCs w:val="22"/>
          <w:u w:color="585998"/>
        </w:rPr>
        <w:t xml:space="preserve"> </w:t>
      </w:r>
      <w:r w:rsidRPr="003D78CF">
        <w:rPr>
          <w:rFonts w:asciiTheme="minorHAnsi" w:hAnsiTheme="minorHAnsi"/>
          <w:color w:val="0000CD"/>
          <w:sz w:val="22"/>
          <w:szCs w:val="22"/>
          <w:u w:color="585998"/>
        </w:rPr>
        <w:t>letter</w:t>
      </w:r>
      <w:r w:rsidRPr="003D78CF">
        <w:rPr>
          <w:rFonts w:asciiTheme="minorHAnsi" w:hAnsiTheme="minorHAnsi"/>
          <w:color w:val="0000CD"/>
          <w:spacing w:val="21"/>
          <w:sz w:val="22"/>
          <w:szCs w:val="22"/>
          <w:u w:color="585998"/>
        </w:rPr>
        <w:t xml:space="preserve"> </w:t>
      </w:r>
      <w:r w:rsidRPr="003D78CF">
        <w:rPr>
          <w:rFonts w:asciiTheme="minorHAnsi" w:hAnsiTheme="minorHAnsi"/>
          <w:color w:val="0000CD"/>
          <w:w w:val="106"/>
          <w:sz w:val="22"/>
          <w:szCs w:val="22"/>
          <w:u w:color="585998"/>
        </w:rPr>
        <w:t>2</w:t>
      </w:r>
    </w:p>
    <w:p w14:paraId="2C4869E0" w14:textId="77777777" w:rsidR="006B2B54" w:rsidRPr="003D78CF" w:rsidRDefault="00E773D9">
      <w:pPr>
        <w:spacing w:before="53" w:line="120" w:lineRule="exact"/>
        <w:ind w:left="160"/>
        <w:rPr>
          <w:rFonts w:asciiTheme="minorHAnsi" w:hAnsiTheme="minorHAnsi"/>
          <w:sz w:val="22"/>
          <w:szCs w:val="22"/>
        </w:rPr>
      </w:pPr>
      <w:r w:rsidRPr="003D78CF">
        <w:rPr>
          <w:rFonts w:asciiTheme="minorHAnsi" w:hAnsiTheme="minorHAnsi"/>
          <w:color w:val="0000CD"/>
          <w:spacing w:val="-9"/>
          <w:sz w:val="22"/>
          <w:szCs w:val="22"/>
          <w:u w:color="585998"/>
        </w:rPr>
        <w:t>T</w:t>
      </w:r>
      <w:r w:rsidRPr="003D78CF">
        <w:rPr>
          <w:rFonts w:asciiTheme="minorHAnsi" w:hAnsiTheme="minorHAnsi"/>
          <w:color w:val="0000CD"/>
          <w:sz w:val="22"/>
          <w:szCs w:val="22"/>
          <w:u w:color="585998"/>
        </w:rPr>
        <w:t>eacher</w:t>
      </w:r>
      <w:r w:rsidRPr="003D78CF">
        <w:rPr>
          <w:rFonts w:asciiTheme="minorHAnsi" w:hAnsiTheme="minorHAnsi"/>
          <w:color w:val="0000CD"/>
          <w:spacing w:val="30"/>
          <w:sz w:val="22"/>
          <w:szCs w:val="22"/>
          <w:u w:color="585998"/>
        </w:rPr>
        <w:t xml:space="preserve"> </w:t>
      </w:r>
      <w:r w:rsidRPr="003D78CF">
        <w:rPr>
          <w:rFonts w:asciiTheme="minorHAnsi" w:hAnsiTheme="minorHAnsi"/>
          <w:color w:val="0000CD"/>
          <w:sz w:val="22"/>
          <w:szCs w:val="22"/>
          <w:u w:color="585998"/>
        </w:rPr>
        <w:t>cover</w:t>
      </w:r>
      <w:r w:rsidRPr="003D78CF">
        <w:rPr>
          <w:rFonts w:asciiTheme="minorHAnsi" w:hAnsiTheme="minorHAnsi"/>
          <w:color w:val="0000CD"/>
          <w:spacing w:val="22"/>
          <w:sz w:val="22"/>
          <w:szCs w:val="22"/>
          <w:u w:color="585998"/>
        </w:rPr>
        <w:t xml:space="preserve"> </w:t>
      </w:r>
      <w:r w:rsidRPr="003D78CF">
        <w:rPr>
          <w:rFonts w:asciiTheme="minorHAnsi" w:hAnsiTheme="minorHAnsi"/>
          <w:color w:val="0000CD"/>
          <w:sz w:val="22"/>
          <w:szCs w:val="22"/>
          <w:u w:color="585998"/>
        </w:rPr>
        <w:t>letter</w:t>
      </w:r>
      <w:r w:rsidRPr="003D78CF">
        <w:rPr>
          <w:rFonts w:asciiTheme="minorHAnsi" w:hAnsiTheme="minorHAnsi"/>
          <w:color w:val="0000CD"/>
          <w:spacing w:val="21"/>
          <w:sz w:val="22"/>
          <w:szCs w:val="22"/>
          <w:u w:color="585998"/>
        </w:rPr>
        <w:t xml:space="preserve"> </w:t>
      </w:r>
      <w:r w:rsidRPr="003D78CF">
        <w:rPr>
          <w:rFonts w:asciiTheme="minorHAnsi" w:hAnsiTheme="minorHAnsi"/>
          <w:color w:val="0000CD"/>
          <w:w w:val="106"/>
          <w:sz w:val="22"/>
          <w:szCs w:val="22"/>
          <w:u w:color="585998"/>
        </w:rPr>
        <w:t>3</w:t>
      </w:r>
    </w:p>
    <w:p w14:paraId="71126FD8" w14:textId="77777777" w:rsidR="006B2B54" w:rsidRPr="003D78CF" w:rsidRDefault="006B2B54">
      <w:pPr>
        <w:spacing w:before="2" w:line="120" w:lineRule="exact"/>
        <w:rPr>
          <w:rFonts w:asciiTheme="minorHAnsi" w:hAnsiTheme="minorHAnsi"/>
          <w:sz w:val="22"/>
          <w:szCs w:val="22"/>
        </w:rPr>
      </w:pPr>
    </w:p>
    <w:p w14:paraId="6B599785" w14:textId="77777777" w:rsidR="006B2B54" w:rsidRPr="003D78CF" w:rsidRDefault="006B2B54">
      <w:pPr>
        <w:spacing w:line="200" w:lineRule="exact"/>
        <w:rPr>
          <w:rFonts w:asciiTheme="minorHAnsi" w:hAnsiTheme="minorHAnsi"/>
          <w:sz w:val="22"/>
          <w:szCs w:val="22"/>
        </w:rPr>
      </w:pPr>
    </w:p>
    <w:p w14:paraId="6716B270" w14:textId="77777777" w:rsidR="006B2B54" w:rsidRPr="003D78CF" w:rsidRDefault="00E773D9">
      <w:pPr>
        <w:spacing w:before="50"/>
        <w:ind w:left="160"/>
        <w:rPr>
          <w:rFonts w:asciiTheme="minorHAnsi" w:hAnsiTheme="minorHAnsi"/>
          <w:sz w:val="22"/>
          <w:szCs w:val="22"/>
        </w:rPr>
      </w:pPr>
      <w:r w:rsidRPr="003D78CF">
        <w:rPr>
          <w:rFonts w:asciiTheme="minorHAnsi" w:hAnsiTheme="minorHAnsi"/>
          <w:b/>
          <w:color w:val="08044A"/>
          <w:sz w:val="22"/>
          <w:szCs w:val="22"/>
        </w:rPr>
        <w:t>Online</w:t>
      </w:r>
      <w:r w:rsidRPr="003D78CF">
        <w:rPr>
          <w:rFonts w:asciiTheme="minorHAnsi" w:hAnsiTheme="minorHAnsi"/>
          <w:b/>
          <w:color w:val="08044A"/>
          <w:spacing w:val="22"/>
          <w:sz w:val="22"/>
          <w:szCs w:val="22"/>
        </w:rPr>
        <w:t xml:space="preserve"> </w:t>
      </w:r>
      <w:r w:rsidRPr="003D78CF">
        <w:rPr>
          <w:rFonts w:asciiTheme="minorHAnsi" w:hAnsiTheme="minorHAnsi"/>
          <w:b/>
          <w:color w:val="08044A"/>
          <w:w w:val="106"/>
          <w:sz w:val="22"/>
          <w:szCs w:val="22"/>
        </w:rPr>
        <w:t>deg</w:t>
      </w:r>
      <w:r w:rsidRPr="003D78CF">
        <w:rPr>
          <w:rFonts w:asciiTheme="minorHAnsi" w:hAnsiTheme="minorHAnsi"/>
          <w:b/>
          <w:color w:val="08044A"/>
          <w:spacing w:val="-2"/>
          <w:w w:val="106"/>
          <w:sz w:val="22"/>
          <w:szCs w:val="22"/>
        </w:rPr>
        <w:t>r</w:t>
      </w:r>
      <w:r w:rsidRPr="003D78CF">
        <w:rPr>
          <w:rFonts w:asciiTheme="minorHAnsi" w:hAnsiTheme="minorHAnsi"/>
          <w:b/>
          <w:color w:val="08044A"/>
          <w:w w:val="106"/>
          <w:sz w:val="22"/>
          <w:szCs w:val="22"/>
        </w:rPr>
        <w:t>ee</w:t>
      </w:r>
    </w:p>
    <w:p w14:paraId="6CC86CE5" w14:textId="77777777" w:rsidR="006B2B54" w:rsidRPr="003D78CF" w:rsidRDefault="00E773D9">
      <w:pPr>
        <w:spacing w:before="53" w:line="120" w:lineRule="exact"/>
        <w:ind w:left="160"/>
        <w:rPr>
          <w:rFonts w:asciiTheme="minorHAnsi" w:hAnsiTheme="minorHAnsi"/>
          <w:sz w:val="22"/>
          <w:szCs w:val="22"/>
        </w:rPr>
      </w:pPr>
      <w:r w:rsidRPr="003D78CF">
        <w:rPr>
          <w:rFonts w:asciiTheme="minorHAnsi" w:hAnsiTheme="minorHAnsi"/>
          <w:color w:val="0000CD"/>
          <w:sz w:val="22"/>
          <w:szCs w:val="22"/>
          <w:u w:color="585998"/>
        </w:rPr>
        <w:t>Online</w:t>
      </w:r>
      <w:r w:rsidRPr="003D78CF">
        <w:rPr>
          <w:rFonts w:asciiTheme="minorHAnsi" w:hAnsiTheme="minorHAnsi"/>
          <w:color w:val="0000CD"/>
          <w:spacing w:val="26"/>
          <w:sz w:val="22"/>
          <w:szCs w:val="22"/>
          <w:u w:color="585998"/>
        </w:rPr>
        <w:t xml:space="preserve"> </w:t>
      </w:r>
      <w:r w:rsidRPr="003D78CF">
        <w:rPr>
          <w:rFonts w:asciiTheme="minorHAnsi" w:hAnsiTheme="minorHAnsi"/>
          <w:color w:val="0000CD"/>
          <w:spacing w:val="-9"/>
          <w:sz w:val="22"/>
          <w:szCs w:val="22"/>
          <w:u w:color="585998"/>
        </w:rPr>
        <w:t>T</w:t>
      </w:r>
      <w:r w:rsidRPr="003D78CF">
        <w:rPr>
          <w:rFonts w:asciiTheme="minorHAnsi" w:hAnsiTheme="minorHAnsi"/>
          <w:color w:val="0000CD"/>
          <w:sz w:val="22"/>
          <w:szCs w:val="22"/>
          <w:u w:color="585998"/>
        </w:rPr>
        <w:t>eac</w:t>
      </w:r>
      <w:r w:rsidRPr="003D78CF">
        <w:rPr>
          <w:rFonts w:asciiTheme="minorHAnsi" w:hAnsiTheme="minorHAnsi"/>
          <w:color w:val="0000CD"/>
          <w:sz w:val="22"/>
          <w:szCs w:val="22"/>
          <w:u w:color="585998"/>
        </w:rPr>
        <w:t xml:space="preserve">hing </w:t>
      </w:r>
      <w:r w:rsidRPr="003D78CF">
        <w:rPr>
          <w:rFonts w:asciiTheme="minorHAnsi" w:hAnsiTheme="minorHAnsi"/>
          <w:color w:val="0000CD"/>
          <w:spacing w:val="2"/>
          <w:sz w:val="22"/>
          <w:szCs w:val="22"/>
          <w:u w:color="585998"/>
        </w:rPr>
        <w:t xml:space="preserve"> </w:t>
      </w:r>
      <w:r w:rsidRPr="003D78CF">
        <w:rPr>
          <w:rFonts w:asciiTheme="minorHAnsi" w:hAnsiTheme="minorHAnsi"/>
          <w:color w:val="0000CD"/>
          <w:w w:val="106"/>
          <w:sz w:val="22"/>
          <w:szCs w:val="22"/>
          <w:u w:color="585998"/>
        </w:rPr>
        <w:t>degree</w:t>
      </w:r>
    </w:p>
    <w:p w14:paraId="600670D8" w14:textId="77777777" w:rsidR="006B2B54" w:rsidRPr="003D78CF" w:rsidRDefault="006B2B54">
      <w:pPr>
        <w:spacing w:before="2" w:line="120" w:lineRule="exact"/>
        <w:rPr>
          <w:rFonts w:asciiTheme="minorHAnsi" w:hAnsiTheme="minorHAnsi"/>
          <w:sz w:val="22"/>
          <w:szCs w:val="22"/>
        </w:rPr>
      </w:pPr>
    </w:p>
    <w:p w14:paraId="7223FEC9" w14:textId="77777777" w:rsidR="006B2B54" w:rsidRPr="003D78CF" w:rsidRDefault="006B2B54">
      <w:pPr>
        <w:spacing w:line="200" w:lineRule="exact"/>
        <w:rPr>
          <w:rFonts w:asciiTheme="minorHAnsi" w:hAnsiTheme="minorHAnsi"/>
          <w:sz w:val="22"/>
          <w:szCs w:val="22"/>
        </w:rPr>
      </w:pPr>
    </w:p>
    <w:p w14:paraId="69F24992" w14:textId="77777777" w:rsidR="006B2B54" w:rsidRPr="003D78CF" w:rsidRDefault="00E773D9">
      <w:pPr>
        <w:spacing w:before="50"/>
        <w:ind w:left="160"/>
        <w:rPr>
          <w:rFonts w:asciiTheme="minorHAnsi" w:hAnsiTheme="minorHAnsi"/>
          <w:sz w:val="22"/>
          <w:szCs w:val="22"/>
        </w:rPr>
      </w:pPr>
      <w:r w:rsidRPr="003D78CF">
        <w:rPr>
          <w:rFonts w:asciiTheme="minorHAnsi" w:hAnsiTheme="minorHAnsi"/>
          <w:b/>
          <w:color w:val="08044A"/>
          <w:w w:val="106"/>
          <w:sz w:val="22"/>
          <w:szCs w:val="22"/>
        </w:rPr>
        <w:t>Courses</w:t>
      </w:r>
    </w:p>
    <w:p w14:paraId="0EFD5D41" w14:textId="77777777" w:rsidR="006B2B54" w:rsidRPr="003D78CF" w:rsidRDefault="00E773D9">
      <w:pPr>
        <w:spacing w:before="53"/>
        <w:ind w:left="160"/>
        <w:rPr>
          <w:rFonts w:asciiTheme="minorHAnsi" w:hAnsiTheme="minorHAnsi"/>
          <w:sz w:val="22"/>
          <w:szCs w:val="22"/>
        </w:rPr>
      </w:pPr>
      <w:r w:rsidRPr="003D78CF">
        <w:rPr>
          <w:rFonts w:asciiTheme="minorHAnsi" w:hAnsiTheme="minorHAnsi"/>
          <w:color w:val="0000CD"/>
          <w:sz w:val="22"/>
          <w:szCs w:val="22"/>
          <w:u w:color="585998"/>
        </w:rPr>
        <w:t>Short</w:t>
      </w:r>
      <w:r w:rsidRPr="003D78CF">
        <w:rPr>
          <w:rFonts w:asciiTheme="minorHAnsi" w:hAnsiTheme="minorHAnsi"/>
          <w:color w:val="0000CD"/>
          <w:spacing w:val="22"/>
          <w:sz w:val="22"/>
          <w:szCs w:val="22"/>
          <w:u w:color="585998"/>
        </w:rPr>
        <w:t xml:space="preserve"> </w:t>
      </w:r>
      <w:r w:rsidRPr="003D78CF">
        <w:rPr>
          <w:rFonts w:asciiTheme="minorHAnsi" w:hAnsiTheme="minorHAnsi"/>
          <w:color w:val="0000CD"/>
          <w:spacing w:val="-9"/>
          <w:sz w:val="22"/>
          <w:szCs w:val="22"/>
          <w:u w:color="585998"/>
        </w:rPr>
        <w:t>T</w:t>
      </w:r>
      <w:r w:rsidRPr="003D78CF">
        <w:rPr>
          <w:rFonts w:asciiTheme="minorHAnsi" w:hAnsiTheme="minorHAnsi"/>
          <w:color w:val="0000CD"/>
          <w:sz w:val="22"/>
          <w:szCs w:val="22"/>
          <w:u w:color="585998"/>
        </w:rPr>
        <w:t xml:space="preserve">eaching </w:t>
      </w:r>
      <w:r w:rsidRPr="003D78CF">
        <w:rPr>
          <w:rFonts w:asciiTheme="minorHAnsi" w:hAnsiTheme="minorHAnsi"/>
          <w:color w:val="0000CD"/>
          <w:spacing w:val="2"/>
          <w:sz w:val="22"/>
          <w:szCs w:val="22"/>
          <w:u w:color="585998"/>
        </w:rPr>
        <w:t xml:space="preserve"> </w:t>
      </w:r>
      <w:r w:rsidRPr="003D78CF">
        <w:rPr>
          <w:rFonts w:asciiTheme="minorHAnsi" w:hAnsiTheme="minorHAnsi"/>
          <w:color w:val="0000CD"/>
          <w:sz w:val="22"/>
          <w:szCs w:val="22"/>
          <w:u w:color="585998"/>
        </w:rPr>
        <w:t>courses</w:t>
      </w:r>
      <w:r w:rsidRPr="003D78CF">
        <w:rPr>
          <w:rFonts w:asciiTheme="minorHAnsi" w:hAnsiTheme="minorHAnsi"/>
          <w:color w:val="0000CD"/>
          <w:spacing w:val="29"/>
          <w:sz w:val="22"/>
          <w:szCs w:val="22"/>
          <w:u w:color="585998"/>
        </w:rPr>
        <w:t xml:space="preserve"> </w:t>
      </w:r>
      <w:r w:rsidRPr="003D78CF">
        <w:rPr>
          <w:rFonts w:asciiTheme="minorHAnsi" w:hAnsiTheme="minorHAnsi"/>
          <w:color w:val="0000CD"/>
          <w:w w:val="106"/>
          <w:sz w:val="22"/>
          <w:szCs w:val="22"/>
          <w:u w:color="585998"/>
        </w:rPr>
        <w:t>London</w:t>
      </w:r>
    </w:p>
    <w:p w14:paraId="28EF39B7" w14:textId="77777777" w:rsidR="006B2B54" w:rsidRPr="003D78CF" w:rsidRDefault="00E773D9">
      <w:pPr>
        <w:spacing w:before="53" w:line="120" w:lineRule="exact"/>
        <w:ind w:left="160"/>
        <w:rPr>
          <w:rFonts w:asciiTheme="minorHAnsi" w:hAnsiTheme="minorHAnsi"/>
          <w:sz w:val="22"/>
          <w:szCs w:val="22"/>
        </w:rPr>
      </w:pPr>
      <w:r w:rsidRPr="003D78CF">
        <w:rPr>
          <w:rFonts w:asciiTheme="minorHAnsi" w:hAnsiTheme="minorHAnsi"/>
          <w:color w:val="0000CD"/>
          <w:spacing w:val="-9"/>
          <w:sz w:val="22"/>
          <w:szCs w:val="22"/>
          <w:u w:color="585998"/>
        </w:rPr>
        <w:t>T</w:t>
      </w:r>
      <w:r w:rsidRPr="003D78CF">
        <w:rPr>
          <w:rFonts w:asciiTheme="minorHAnsi" w:hAnsiTheme="minorHAnsi"/>
          <w:color w:val="0000CD"/>
          <w:sz w:val="22"/>
          <w:szCs w:val="22"/>
          <w:u w:color="585998"/>
        </w:rPr>
        <w:t xml:space="preserve">eaching </w:t>
      </w:r>
      <w:r w:rsidRPr="003D78CF">
        <w:rPr>
          <w:rFonts w:asciiTheme="minorHAnsi" w:hAnsiTheme="minorHAnsi"/>
          <w:color w:val="0000CD"/>
          <w:spacing w:val="2"/>
          <w:sz w:val="22"/>
          <w:szCs w:val="22"/>
          <w:u w:color="585998"/>
        </w:rPr>
        <w:t xml:space="preserve"> </w:t>
      </w:r>
      <w:r w:rsidRPr="003D78CF">
        <w:rPr>
          <w:rFonts w:asciiTheme="minorHAnsi" w:hAnsiTheme="minorHAnsi"/>
          <w:color w:val="0000CD"/>
          <w:sz w:val="22"/>
          <w:szCs w:val="22"/>
          <w:u w:color="585998"/>
        </w:rPr>
        <w:t>degree</w:t>
      </w:r>
      <w:r w:rsidRPr="003D78CF">
        <w:rPr>
          <w:rFonts w:asciiTheme="minorHAnsi" w:hAnsiTheme="minorHAnsi"/>
          <w:color w:val="0000CD"/>
          <w:spacing w:val="26"/>
          <w:sz w:val="22"/>
          <w:szCs w:val="22"/>
          <w:u w:color="585998"/>
        </w:rPr>
        <w:t xml:space="preserve"> </w:t>
      </w:r>
      <w:r w:rsidRPr="003D78CF">
        <w:rPr>
          <w:rFonts w:asciiTheme="minorHAnsi" w:hAnsiTheme="minorHAnsi"/>
          <w:color w:val="0000CD"/>
          <w:w w:val="106"/>
          <w:sz w:val="22"/>
          <w:szCs w:val="22"/>
          <w:u w:color="585998"/>
        </w:rPr>
        <w:t>courses</w:t>
      </w:r>
    </w:p>
    <w:p w14:paraId="7C85F6AC" w14:textId="77777777" w:rsidR="006B2B54" w:rsidRPr="003D78CF" w:rsidRDefault="006B2B54">
      <w:pPr>
        <w:spacing w:before="2" w:line="120" w:lineRule="exact"/>
        <w:rPr>
          <w:rFonts w:asciiTheme="minorHAnsi" w:hAnsiTheme="minorHAnsi"/>
          <w:sz w:val="22"/>
          <w:szCs w:val="22"/>
        </w:rPr>
      </w:pPr>
    </w:p>
    <w:p w14:paraId="3A55127B" w14:textId="77777777" w:rsidR="006B2B54" w:rsidRPr="003D78CF" w:rsidRDefault="006B2B54">
      <w:pPr>
        <w:spacing w:line="200" w:lineRule="exact"/>
        <w:rPr>
          <w:rFonts w:asciiTheme="minorHAnsi" w:hAnsiTheme="minorHAnsi"/>
          <w:sz w:val="22"/>
          <w:szCs w:val="22"/>
        </w:rPr>
      </w:pPr>
    </w:p>
    <w:p w14:paraId="6CB2C508" w14:textId="77777777" w:rsidR="006B2B54" w:rsidRPr="003D78CF" w:rsidRDefault="00E773D9">
      <w:pPr>
        <w:spacing w:before="50"/>
        <w:ind w:left="160"/>
        <w:rPr>
          <w:rFonts w:asciiTheme="minorHAnsi" w:hAnsiTheme="minorHAnsi"/>
          <w:sz w:val="22"/>
          <w:szCs w:val="22"/>
        </w:rPr>
      </w:pPr>
      <w:r w:rsidRPr="003D78CF">
        <w:rPr>
          <w:rFonts w:asciiTheme="minorHAnsi" w:hAnsiTheme="minorHAnsi"/>
          <w:b/>
          <w:color w:val="08044A"/>
          <w:sz w:val="22"/>
          <w:szCs w:val="22"/>
        </w:rPr>
        <w:t>Ca</w:t>
      </w:r>
      <w:r w:rsidRPr="003D78CF">
        <w:rPr>
          <w:rFonts w:asciiTheme="minorHAnsi" w:hAnsiTheme="minorHAnsi"/>
          <w:b/>
          <w:color w:val="08044A"/>
          <w:spacing w:val="-2"/>
          <w:sz w:val="22"/>
          <w:szCs w:val="22"/>
        </w:rPr>
        <w:t>r</w:t>
      </w:r>
      <w:r w:rsidRPr="003D78CF">
        <w:rPr>
          <w:rFonts w:asciiTheme="minorHAnsi" w:hAnsiTheme="minorHAnsi"/>
          <w:b/>
          <w:color w:val="08044A"/>
          <w:sz w:val="22"/>
          <w:szCs w:val="22"/>
        </w:rPr>
        <w:t>eer</w:t>
      </w:r>
      <w:r w:rsidRPr="003D78CF">
        <w:rPr>
          <w:rFonts w:asciiTheme="minorHAnsi" w:hAnsiTheme="minorHAnsi"/>
          <w:b/>
          <w:color w:val="08044A"/>
          <w:spacing w:val="22"/>
          <w:sz w:val="22"/>
          <w:szCs w:val="22"/>
        </w:rPr>
        <w:t xml:space="preserve"> </w:t>
      </w:r>
      <w:r w:rsidRPr="003D78CF">
        <w:rPr>
          <w:rFonts w:asciiTheme="minorHAnsi" w:hAnsiTheme="minorHAnsi"/>
          <w:b/>
          <w:color w:val="08044A"/>
          <w:w w:val="106"/>
          <w:sz w:val="22"/>
          <w:szCs w:val="22"/>
        </w:rPr>
        <w:t>advice</w:t>
      </w:r>
    </w:p>
    <w:p w14:paraId="213DC7A2" w14:textId="77777777" w:rsidR="006B2B54" w:rsidRPr="003D78CF" w:rsidRDefault="00E773D9">
      <w:pPr>
        <w:spacing w:before="53" w:line="120" w:lineRule="exact"/>
        <w:ind w:left="160"/>
        <w:rPr>
          <w:rFonts w:asciiTheme="minorHAnsi" w:hAnsiTheme="minorHAnsi"/>
          <w:sz w:val="22"/>
          <w:szCs w:val="22"/>
        </w:rPr>
      </w:pPr>
      <w:r w:rsidRPr="003D78CF">
        <w:rPr>
          <w:rFonts w:asciiTheme="minorHAnsi" w:hAnsiTheme="minorHAnsi"/>
          <w:color w:val="0000CD"/>
          <w:spacing w:val="-9"/>
          <w:sz w:val="22"/>
          <w:szCs w:val="22"/>
          <w:u w:color="585998"/>
        </w:rPr>
        <w:t>T</w:t>
      </w:r>
      <w:r w:rsidRPr="003D78CF">
        <w:rPr>
          <w:rFonts w:asciiTheme="minorHAnsi" w:hAnsiTheme="minorHAnsi"/>
          <w:color w:val="0000CD"/>
          <w:sz w:val="22"/>
          <w:szCs w:val="22"/>
          <w:u w:color="585998"/>
        </w:rPr>
        <w:t xml:space="preserve">eaching </w:t>
      </w:r>
      <w:r w:rsidRPr="003D78CF">
        <w:rPr>
          <w:rFonts w:asciiTheme="minorHAnsi" w:hAnsiTheme="minorHAnsi"/>
          <w:color w:val="0000CD"/>
          <w:spacing w:val="2"/>
          <w:sz w:val="22"/>
          <w:szCs w:val="22"/>
          <w:u w:color="585998"/>
        </w:rPr>
        <w:t xml:space="preserve"> </w:t>
      </w:r>
      <w:r w:rsidRPr="003D78CF">
        <w:rPr>
          <w:rFonts w:asciiTheme="minorHAnsi" w:hAnsiTheme="minorHAnsi"/>
          <w:color w:val="0000CD"/>
          <w:w w:val="106"/>
          <w:sz w:val="22"/>
          <w:szCs w:val="22"/>
          <w:u w:color="585998"/>
        </w:rPr>
        <w:t>jobs</w:t>
      </w:r>
    </w:p>
    <w:p w14:paraId="5A2051EA" w14:textId="77777777" w:rsidR="006B2B54" w:rsidRPr="003D78CF" w:rsidRDefault="006B2B54">
      <w:pPr>
        <w:spacing w:before="2" w:line="120" w:lineRule="exact"/>
        <w:rPr>
          <w:rFonts w:asciiTheme="minorHAnsi" w:hAnsiTheme="minorHAnsi"/>
          <w:sz w:val="22"/>
          <w:szCs w:val="22"/>
        </w:rPr>
      </w:pPr>
    </w:p>
    <w:p w14:paraId="24F36376" w14:textId="77777777" w:rsidR="006B2B54" w:rsidRPr="003D78CF" w:rsidRDefault="006B2B54">
      <w:pPr>
        <w:spacing w:line="200" w:lineRule="exact"/>
        <w:rPr>
          <w:rFonts w:asciiTheme="minorHAnsi" w:hAnsiTheme="minorHAnsi"/>
          <w:sz w:val="22"/>
          <w:szCs w:val="22"/>
        </w:rPr>
      </w:pPr>
    </w:p>
    <w:p w14:paraId="283B7D76" w14:textId="77777777" w:rsidR="006B2B54" w:rsidRPr="003D78CF" w:rsidRDefault="00E773D9">
      <w:pPr>
        <w:spacing w:before="50"/>
        <w:ind w:left="160"/>
        <w:rPr>
          <w:rFonts w:asciiTheme="minorHAnsi" w:hAnsiTheme="minorHAnsi"/>
          <w:sz w:val="22"/>
          <w:szCs w:val="22"/>
        </w:rPr>
        <w:sectPr w:rsidR="006B2B54" w:rsidRPr="003D78CF">
          <w:pgSz w:w="11920" w:h="16860"/>
          <w:pgMar w:top="380" w:right="420" w:bottom="280" w:left="420" w:header="180" w:footer="232" w:gutter="0"/>
          <w:cols w:space="720"/>
        </w:sectPr>
      </w:pPr>
      <w:r w:rsidRPr="003D78CF">
        <w:rPr>
          <w:rFonts w:asciiTheme="minorHAnsi" w:hAnsiTheme="minorHAnsi"/>
          <w:b/>
          <w:color w:val="08044A"/>
          <w:sz w:val="22"/>
          <w:szCs w:val="22"/>
        </w:rPr>
        <w:t>Related</w:t>
      </w:r>
      <w:r w:rsidRPr="003D78CF">
        <w:rPr>
          <w:rFonts w:asciiTheme="minorHAnsi" w:hAnsiTheme="minorHAnsi"/>
          <w:b/>
          <w:color w:val="08044A"/>
          <w:spacing w:val="25"/>
          <w:sz w:val="22"/>
          <w:szCs w:val="22"/>
        </w:rPr>
        <w:t xml:space="preserve"> </w:t>
      </w:r>
      <w:r w:rsidRPr="003D78CF">
        <w:rPr>
          <w:rFonts w:asciiTheme="minorHAnsi" w:hAnsiTheme="minorHAnsi"/>
          <w:b/>
          <w:color w:val="08044A"/>
          <w:w w:val="106"/>
          <w:sz w:val="22"/>
          <w:szCs w:val="22"/>
        </w:rPr>
        <w:t>links</w:t>
      </w:r>
    </w:p>
    <w:p w14:paraId="0D48D84F" w14:textId="77777777" w:rsidR="006B2B54" w:rsidRPr="003D78CF" w:rsidRDefault="006B2B54">
      <w:pPr>
        <w:spacing w:before="1" w:line="180" w:lineRule="exact"/>
        <w:rPr>
          <w:rFonts w:asciiTheme="minorHAnsi" w:hAnsiTheme="minorHAnsi"/>
          <w:sz w:val="22"/>
          <w:szCs w:val="22"/>
        </w:rPr>
      </w:pPr>
    </w:p>
    <w:p w14:paraId="3E9F0A45" w14:textId="77777777" w:rsidR="006B2B54" w:rsidRPr="003D78CF" w:rsidRDefault="00E773D9">
      <w:pPr>
        <w:spacing w:line="120" w:lineRule="exact"/>
        <w:ind w:left="160"/>
        <w:rPr>
          <w:rFonts w:asciiTheme="minorHAnsi" w:hAnsiTheme="minorHAnsi"/>
          <w:sz w:val="22"/>
          <w:szCs w:val="22"/>
        </w:rPr>
      </w:pPr>
      <w:r w:rsidRPr="003D78CF">
        <w:rPr>
          <w:rFonts w:asciiTheme="minorHAnsi" w:hAnsiTheme="minorHAnsi"/>
          <w:color w:val="0000CD"/>
          <w:sz w:val="22"/>
          <w:szCs w:val="22"/>
          <w:u w:color="585998"/>
        </w:rPr>
        <w:t>Resume</w:t>
      </w:r>
      <w:r w:rsidRPr="003D78CF">
        <w:rPr>
          <w:rFonts w:asciiTheme="minorHAnsi" w:hAnsiTheme="minorHAnsi"/>
          <w:color w:val="0000CD"/>
          <w:spacing w:val="30"/>
          <w:sz w:val="22"/>
          <w:szCs w:val="22"/>
          <w:u w:color="585998"/>
        </w:rPr>
        <w:t xml:space="preserve"> </w:t>
      </w:r>
      <w:r w:rsidRPr="003D78CF">
        <w:rPr>
          <w:rFonts w:asciiTheme="minorHAnsi" w:hAnsiTheme="minorHAnsi"/>
          <w:color w:val="0000CD"/>
          <w:w w:val="106"/>
          <w:sz w:val="22"/>
          <w:szCs w:val="22"/>
          <w:u w:color="585998"/>
        </w:rPr>
        <w:t>templates</w:t>
      </w:r>
    </w:p>
    <w:p w14:paraId="7659BC0D" w14:textId="77777777" w:rsidR="006B2B54" w:rsidRPr="003D78CF" w:rsidRDefault="006B2B54">
      <w:pPr>
        <w:spacing w:line="200" w:lineRule="exact"/>
        <w:rPr>
          <w:rFonts w:asciiTheme="minorHAnsi" w:hAnsiTheme="minorHAnsi"/>
          <w:sz w:val="22"/>
          <w:szCs w:val="22"/>
        </w:rPr>
      </w:pPr>
    </w:p>
    <w:p w14:paraId="6B902765" w14:textId="77777777" w:rsidR="006B2B54" w:rsidRPr="003D78CF" w:rsidRDefault="006B2B54">
      <w:pPr>
        <w:spacing w:line="200" w:lineRule="exact"/>
        <w:rPr>
          <w:rFonts w:asciiTheme="minorHAnsi" w:hAnsiTheme="minorHAnsi"/>
          <w:sz w:val="22"/>
          <w:szCs w:val="22"/>
        </w:rPr>
      </w:pPr>
    </w:p>
    <w:p w14:paraId="14444475" w14:textId="77777777" w:rsidR="006B2B54" w:rsidRPr="003D78CF" w:rsidRDefault="006B2B54">
      <w:pPr>
        <w:spacing w:before="13" w:line="260" w:lineRule="exact"/>
        <w:rPr>
          <w:rFonts w:asciiTheme="minorHAnsi" w:hAnsiTheme="minorHAnsi"/>
          <w:sz w:val="22"/>
          <w:szCs w:val="22"/>
        </w:rPr>
      </w:pPr>
    </w:p>
    <w:p w14:paraId="1A02EC3C" w14:textId="77777777" w:rsidR="006B2B54" w:rsidRPr="003D78CF" w:rsidRDefault="00E773D9">
      <w:pPr>
        <w:spacing w:before="50" w:line="120" w:lineRule="exact"/>
        <w:ind w:left="378"/>
        <w:rPr>
          <w:rFonts w:asciiTheme="minorHAnsi" w:hAnsiTheme="minorHAnsi"/>
          <w:sz w:val="22"/>
          <w:szCs w:val="22"/>
        </w:rPr>
      </w:pPr>
      <w:r w:rsidRPr="003D78CF">
        <w:rPr>
          <w:rFonts w:asciiTheme="minorHAnsi" w:hAnsiTheme="minorHAnsi"/>
          <w:sz w:val="22"/>
          <w:szCs w:val="22"/>
        </w:rPr>
        <w:pict w14:anchorId="70047E0F">
          <v:group id="_x0000_s1036" style="position:absolute;left:0;text-align:left;margin-left:40.35pt;margin-top:11.25pt;width:259.8pt;height:10.2pt;z-index:-251644416;mso-position-horizontal-relative:page" coordorigin="807,225" coordsize="5196,204">
            <v:shape id="_x0000_s1040" style="position:absolute;left:814;top:231;width:5183;height:0" coordorigin="814,231" coordsize="5183,0" path="m814,231r5183,e" filled="f" strokecolor="#474b51" strokeweight=".22261mm">
              <v:path arrowok="t"/>
            </v:shape>
            <v:shape id="_x0000_s1039" style="position:absolute;left:814;top:422;width:5183;height:0" coordorigin="814,422" coordsize="5183,0" path="m814,422r5183,e" filled="f" strokecolor="#929aa5" strokeweight=".22261mm">
              <v:path arrowok="t"/>
            </v:shape>
            <v:shape id="_x0000_s1038" style="position:absolute;left:5986;top:226;width:11;height:202" coordorigin="5986,226" coordsize="11,202" path="m5986,236r11,-10l5997,428r-11,l5986,236xe" fillcolor="#929aa5" stroked="f">
              <v:path arrowok="t"/>
            </v:shape>
            <v:shape id="_x0000_s1037" style="position:absolute;left:814;top:226;width:11;height:202" coordorigin="814,226" coordsize="11,202" path="m814,226r10,l824,417r-10,11l814,226xe" fillcolor="#474b51" stroked="f">
              <v:path arrowok="t"/>
            </v:shape>
            <w10:wrap anchorx="page"/>
          </v:group>
        </w:pict>
      </w:r>
      <w:r w:rsidRPr="003D78CF">
        <w:rPr>
          <w:rFonts w:asciiTheme="minorHAnsi" w:hAnsiTheme="minorHAnsi"/>
          <w:color w:val="08044A"/>
          <w:sz w:val="22"/>
          <w:szCs w:val="22"/>
        </w:rPr>
        <w:t>Search</w:t>
      </w:r>
      <w:r w:rsidRPr="003D78CF">
        <w:rPr>
          <w:rFonts w:asciiTheme="minorHAnsi" w:hAnsiTheme="minorHAnsi"/>
          <w:color w:val="08044A"/>
          <w:spacing w:val="20"/>
          <w:sz w:val="22"/>
          <w:szCs w:val="22"/>
        </w:rPr>
        <w:t xml:space="preserve"> </w:t>
      </w:r>
      <w:r w:rsidRPr="003D78CF">
        <w:rPr>
          <w:rFonts w:asciiTheme="minorHAnsi" w:hAnsiTheme="minorHAnsi"/>
          <w:color w:val="08044A"/>
          <w:w w:val="106"/>
          <w:sz w:val="22"/>
          <w:szCs w:val="22"/>
        </w:rPr>
        <w:t>For:</w:t>
      </w:r>
    </w:p>
    <w:p w14:paraId="7D2D8851" w14:textId="77777777" w:rsidR="006B2B54" w:rsidRPr="003D78CF" w:rsidRDefault="006B2B54">
      <w:pPr>
        <w:spacing w:before="4" w:line="140" w:lineRule="exact"/>
        <w:rPr>
          <w:rFonts w:asciiTheme="minorHAnsi" w:hAnsiTheme="minorHAnsi"/>
          <w:sz w:val="22"/>
          <w:szCs w:val="22"/>
        </w:rPr>
      </w:pPr>
    </w:p>
    <w:p w14:paraId="56D3996A" w14:textId="77777777" w:rsidR="006B2B54" w:rsidRPr="003D78CF" w:rsidRDefault="006B2B54">
      <w:pPr>
        <w:spacing w:line="200" w:lineRule="exact"/>
        <w:rPr>
          <w:rFonts w:asciiTheme="minorHAnsi" w:hAnsiTheme="minorHAnsi"/>
          <w:sz w:val="22"/>
          <w:szCs w:val="22"/>
        </w:rPr>
      </w:pPr>
    </w:p>
    <w:p w14:paraId="0EB15971" w14:textId="77777777" w:rsidR="006B2B54" w:rsidRPr="003D78CF" w:rsidRDefault="00E773D9">
      <w:pPr>
        <w:spacing w:before="50" w:line="120" w:lineRule="exact"/>
        <w:ind w:left="5131" w:right="5543"/>
        <w:jc w:val="center"/>
        <w:rPr>
          <w:rFonts w:asciiTheme="minorHAnsi" w:hAnsiTheme="minorHAnsi"/>
          <w:sz w:val="22"/>
          <w:szCs w:val="22"/>
        </w:rPr>
      </w:pPr>
      <w:r w:rsidRPr="003D78CF">
        <w:rPr>
          <w:rFonts w:asciiTheme="minorHAnsi" w:hAnsiTheme="minorHAnsi"/>
          <w:sz w:val="22"/>
          <w:szCs w:val="22"/>
        </w:rPr>
        <w:pict w14:anchorId="7764E967">
          <v:group id="_x0000_s1034" style="position:absolute;left:0;text-align:left;margin-left:277.8pt;margin-top:2pt;width:20.2pt;height:7.95pt;z-index:-251643392;mso-position-horizontal-relative:page" coordorigin="5556,40" coordsize="404,159">
            <v:shape id="_x0000_s1035" style="position:absolute;left:5556;top:40;width:404;height:159" coordorigin="5556,40" coordsize="404,159" path="m5556,40r403,l5959,199r-403,l5556,40xe" filled="f" strokecolor="#929aa5" strokeweight=".18733mm">
              <v:path arrowok="t"/>
            </v:shape>
            <w10:wrap anchorx="page"/>
          </v:group>
        </w:pict>
      </w:r>
      <w:r w:rsidRPr="003D78CF">
        <w:rPr>
          <w:rFonts w:asciiTheme="minorHAnsi" w:hAnsiTheme="minorHAnsi"/>
          <w:color w:val="151C53"/>
          <w:w w:val="106"/>
          <w:sz w:val="22"/>
          <w:szCs w:val="22"/>
        </w:rPr>
        <w:t>Search</w:t>
      </w:r>
    </w:p>
    <w:p w14:paraId="44C10709" w14:textId="77777777" w:rsidR="006B2B54" w:rsidRPr="003D78CF" w:rsidRDefault="006B2B54">
      <w:pPr>
        <w:spacing w:before="4" w:line="100" w:lineRule="exact"/>
        <w:rPr>
          <w:rFonts w:asciiTheme="minorHAnsi" w:hAnsiTheme="minorHAnsi"/>
          <w:sz w:val="22"/>
          <w:szCs w:val="22"/>
        </w:rPr>
      </w:pPr>
    </w:p>
    <w:p w14:paraId="3C37CCF2" w14:textId="77777777" w:rsidR="006B2B54" w:rsidRPr="003D78CF" w:rsidRDefault="006B2B54">
      <w:pPr>
        <w:spacing w:line="200" w:lineRule="exact"/>
        <w:rPr>
          <w:rFonts w:asciiTheme="minorHAnsi" w:hAnsiTheme="minorHAnsi"/>
          <w:sz w:val="22"/>
          <w:szCs w:val="22"/>
        </w:rPr>
      </w:pPr>
    </w:p>
    <w:p w14:paraId="43BE303D" w14:textId="77777777" w:rsidR="006B2B54" w:rsidRPr="003D78CF" w:rsidRDefault="006B2B54">
      <w:pPr>
        <w:spacing w:line="200" w:lineRule="exact"/>
        <w:rPr>
          <w:rFonts w:asciiTheme="minorHAnsi" w:hAnsiTheme="minorHAnsi"/>
          <w:sz w:val="22"/>
          <w:szCs w:val="22"/>
        </w:rPr>
      </w:pPr>
    </w:p>
    <w:p w14:paraId="724D6335" w14:textId="77777777" w:rsidR="006B2B54" w:rsidRPr="003D78CF" w:rsidRDefault="006B2B54">
      <w:pPr>
        <w:spacing w:line="200" w:lineRule="exact"/>
        <w:rPr>
          <w:rFonts w:asciiTheme="minorHAnsi" w:hAnsiTheme="minorHAnsi"/>
          <w:sz w:val="22"/>
          <w:szCs w:val="22"/>
        </w:rPr>
      </w:pPr>
    </w:p>
    <w:p w14:paraId="1DE3DA4C" w14:textId="77777777" w:rsidR="006B2B54" w:rsidRPr="003D78CF" w:rsidRDefault="006B2B54">
      <w:pPr>
        <w:spacing w:line="200" w:lineRule="exact"/>
        <w:rPr>
          <w:rFonts w:asciiTheme="minorHAnsi" w:hAnsiTheme="minorHAnsi"/>
          <w:sz w:val="22"/>
          <w:szCs w:val="22"/>
        </w:rPr>
      </w:pPr>
    </w:p>
    <w:p w14:paraId="493A5AC5" w14:textId="77777777" w:rsidR="006B2B54" w:rsidRPr="003D78CF" w:rsidRDefault="00E773D9">
      <w:pPr>
        <w:spacing w:before="36" w:line="140" w:lineRule="exact"/>
        <w:ind w:left="5407" w:right="4203" w:hanging="335"/>
        <w:rPr>
          <w:rFonts w:asciiTheme="minorHAnsi" w:eastAsia="Arial" w:hAnsiTheme="minorHAnsi" w:cs="Arial"/>
          <w:sz w:val="22"/>
          <w:szCs w:val="22"/>
        </w:rPr>
      </w:pPr>
      <w:r w:rsidRPr="003D78CF">
        <w:rPr>
          <w:rFonts w:asciiTheme="minorHAnsi" w:hAnsiTheme="minorHAnsi"/>
          <w:sz w:val="22"/>
          <w:szCs w:val="22"/>
        </w:rPr>
        <w:pict w14:anchorId="755AFA3E">
          <v:group id="_x0000_s1028" style="position:absolute;left:0;text-align:left;margin-left:229.2pt;margin-top:1.9pt;width:60pt;height:14.85pt;z-index:-251642368;mso-position-horizontal-relative:page" coordorigin="4584,38" coordsize="1200,297">
            <v:shape id="_x0000_s1033" type="#_x0000_t75" style="position:absolute;left:4584;top:38;width:297;height:297">
              <v:imagedata r:id="rId10" o:title=""/>
            </v:shape>
            <v:shape id="_x0000_s1032" type="#_x0000_t75" style="position:absolute;left:4913;top:38;width:297;height:297">
              <v:imagedata r:id="rId11" o:title=""/>
            </v:shape>
            <v:shape id="_x0000_s1031" style="position:absolute;left:5248;top:43;width:531;height:202" coordorigin="5248,43" coordsize="531,202" path="m5248,218r,-149l5248,52r9,-9l5274,43r478,l5770,43r9,9l5779,69r,149l5779,236r-9,9l5752,245r-478,l5257,245r-9,-9l5248,218xe" filled="f" strokecolor="#4267b2" strokeweight=".18733mm">
              <v:path arrowok="t"/>
            </v:shape>
            <v:shape id="_x0000_s1030" style="position:absolute;left:5296;top:75;width:133;height:133" coordorigin="5296,75" coordsize="133,133" path="m5338,179r,-34l5338,140r1,-10l5342,125r8,-10l5355,108r3,-4l5361,100r4,-4l5365,93r,-4l5365,79r2,-4l5376,75r2,l5380,78r3,4l5385,88r,19l5375,124r50,l5428,130r,12l5424,147r-5,1l5422,149r3,4l5425,162r-4,4l5417,167r2,1l5421,171r,7l5418,182r-4,1l5416,184r2,3l5418,195r-4,4l5410,199r-66,l5341,199r-3,-3l5338,192r,-13xe" stroked="f">
              <v:path arrowok="t"/>
            </v:shape>
            <v:shape id="_x0000_s1029" style="position:absolute;left:5296;top:75;width:133;height:133" coordorigin="5296,75" coordsize="133,133" path="m5296,205r,-69l5298,133r27,l5327,136r,69l5325,208r-27,l5296,205xe" stroked="f">
              <v:path arrowok="t"/>
            </v:shape>
            <w10:wrap anchorx="page"/>
          </v:group>
        </w:pict>
      </w:r>
      <w:r w:rsidRPr="003D78CF">
        <w:rPr>
          <w:rFonts w:asciiTheme="minorHAnsi" w:eastAsia="Arial" w:hAnsiTheme="minorHAnsi" w:cs="Arial"/>
          <w:b/>
          <w:color w:val="ABABAB"/>
          <w:position w:val="-3"/>
          <w:sz w:val="22"/>
          <w:szCs w:val="22"/>
        </w:rPr>
        <w:t xml:space="preserve">Like  </w:t>
      </w:r>
      <w:r w:rsidRPr="003D78CF">
        <w:rPr>
          <w:rFonts w:asciiTheme="minorHAnsi" w:eastAsia="Arial" w:hAnsiTheme="minorHAnsi" w:cs="Arial"/>
          <w:b/>
          <w:color w:val="ABABAB"/>
          <w:spacing w:val="15"/>
          <w:position w:val="-3"/>
          <w:sz w:val="22"/>
          <w:szCs w:val="22"/>
        </w:rPr>
        <w:t xml:space="preserve"> </w:t>
      </w:r>
      <w:r w:rsidRPr="003D78CF">
        <w:rPr>
          <w:rFonts w:asciiTheme="minorHAnsi" w:eastAsia="Arial" w:hAnsiTheme="minorHAnsi" w:cs="Arial"/>
          <w:color w:val="1D2129"/>
          <w:sz w:val="22"/>
          <w:szCs w:val="22"/>
        </w:rPr>
        <w:t>2.1K</w:t>
      </w:r>
      <w:r w:rsidRPr="003D78CF">
        <w:rPr>
          <w:rFonts w:asciiTheme="minorHAnsi" w:eastAsia="Arial" w:hAnsiTheme="minorHAnsi" w:cs="Arial"/>
          <w:color w:val="1D2129"/>
          <w:spacing w:val="14"/>
          <w:sz w:val="22"/>
          <w:szCs w:val="22"/>
        </w:rPr>
        <w:t xml:space="preserve"> </w:t>
      </w:r>
      <w:r w:rsidRPr="003D78CF">
        <w:rPr>
          <w:rFonts w:asciiTheme="minorHAnsi" w:eastAsia="Arial" w:hAnsiTheme="minorHAnsi" w:cs="Arial"/>
          <w:color w:val="1D2129"/>
          <w:sz w:val="22"/>
          <w:szCs w:val="22"/>
        </w:rPr>
        <w:t>people</w:t>
      </w:r>
      <w:r w:rsidRPr="003D78CF">
        <w:rPr>
          <w:rFonts w:asciiTheme="minorHAnsi" w:eastAsia="Arial" w:hAnsiTheme="minorHAnsi" w:cs="Arial"/>
          <w:color w:val="1D2129"/>
          <w:spacing w:val="21"/>
          <w:sz w:val="22"/>
          <w:szCs w:val="22"/>
        </w:rPr>
        <w:t xml:space="preserve"> </w:t>
      </w:r>
      <w:r w:rsidRPr="003D78CF">
        <w:rPr>
          <w:rFonts w:asciiTheme="minorHAnsi" w:eastAsia="Arial" w:hAnsiTheme="minorHAnsi" w:cs="Arial"/>
          <w:color w:val="1D2129"/>
          <w:sz w:val="22"/>
          <w:szCs w:val="22"/>
        </w:rPr>
        <w:t>like</w:t>
      </w:r>
      <w:r w:rsidRPr="003D78CF">
        <w:rPr>
          <w:rFonts w:asciiTheme="minorHAnsi" w:eastAsia="Arial" w:hAnsiTheme="minorHAnsi" w:cs="Arial"/>
          <w:color w:val="1D2129"/>
          <w:spacing w:val="10"/>
          <w:sz w:val="22"/>
          <w:szCs w:val="22"/>
        </w:rPr>
        <w:t xml:space="preserve"> </w:t>
      </w:r>
      <w:r w:rsidRPr="003D78CF">
        <w:rPr>
          <w:rFonts w:asciiTheme="minorHAnsi" w:eastAsia="Arial" w:hAnsiTheme="minorHAnsi" w:cs="Arial"/>
          <w:color w:val="1D2129"/>
          <w:sz w:val="22"/>
          <w:szCs w:val="22"/>
        </w:rPr>
        <w:t>this.</w:t>
      </w:r>
      <w:r w:rsidRPr="003D78CF">
        <w:rPr>
          <w:rFonts w:asciiTheme="minorHAnsi" w:eastAsia="Arial" w:hAnsiTheme="minorHAnsi" w:cs="Arial"/>
          <w:color w:val="1D2129"/>
          <w:spacing w:val="12"/>
          <w:sz w:val="22"/>
          <w:szCs w:val="22"/>
        </w:rPr>
        <w:t xml:space="preserve"> </w:t>
      </w:r>
      <w:r w:rsidRPr="003D78CF">
        <w:rPr>
          <w:rFonts w:asciiTheme="minorHAnsi" w:eastAsia="Arial" w:hAnsiTheme="minorHAnsi" w:cs="Arial"/>
          <w:color w:val="1D2129"/>
          <w:w w:val="106"/>
          <w:sz w:val="22"/>
          <w:szCs w:val="22"/>
        </w:rPr>
        <w:t>Be</w:t>
      </w:r>
      <w:r w:rsidRPr="003D78CF">
        <w:rPr>
          <w:rFonts w:asciiTheme="minorHAnsi" w:eastAsia="Arial" w:hAnsiTheme="minorHAnsi" w:cs="Arial"/>
          <w:color w:val="1D2129"/>
          <w:spacing w:val="-1"/>
          <w:sz w:val="22"/>
          <w:szCs w:val="22"/>
        </w:rPr>
        <w:t xml:space="preserve"> </w:t>
      </w:r>
      <w:r w:rsidRPr="003D78CF">
        <w:rPr>
          <w:rFonts w:asciiTheme="minorHAnsi" w:eastAsia="Arial" w:hAnsiTheme="minorHAnsi" w:cs="Arial"/>
          <w:color w:val="1D2129"/>
          <w:sz w:val="22"/>
          <w:szCs w:val="22"/>
        </w:rPr>
        <w:t>the</w:t>
      </w:r>
      <w:r w:rsidRPr="003D78CF">
        <w:rPr>
          <w:rFonts w:asciiTheme="minorHAnsi" w:eastAsia="Arial" w:hAnsiTheme="minorHAnsi" w:cs="Arial"/>
          <w:color w:val="1D2129"/>
          <w:spacing w:val="12"/>
          <w:sz w:val="22"/>
          <w:szCs w:val="22"/>
        </w:rPr>
        <w:t xml:space="preserve"> </w:t>
      </w:r>
      <w:r w:rsidRPr="003D78CF">
        <w:rPr>
          <w:rFonts w:asciiTheme="minorHAnsi" w:eastAsia="Arial" w:hAnsiTheme="minorHAnsi" w:cs="Arial"/>
          <w:color w:val="1D2129"/>
          <w:sz w:val="22"/>
          <w:szCs w:val="22"/>
        </w:rPr>
        <w:t>first</w:t>
      </w:r>
      <w:r w:rsidRPr="003D78CF">
        <w:rPr>
          <w:rFonts w:asciiTheme="minorHAnsi" w:eastAsia="Arial" w:hAnsiTheme="minorHAnsi" w:cs="Arial"/>
          <w:color w:val="1D2129"/>
          <w:spacing w:val="11"/>
          <w:sz w:val="22"/>
          <w:szCs w:val="22"/>
        </w:rPr>
        <w:t xml:space="preserve"> </w:t>
      </w:r>
      <w:r w:rsidRPr="003D78CF">
        <w:rPr>
          <w:rFonts w:asciiTheme="minorHAnsi" w:eastAsia="Arial" w:hAnsiTheme="minorHAnsi" w:cs="Arial"/>
          <w:color w:val="1D2129"/>
          <w:sz w:val="22"/>
          <w:szCs w:val="22"/>
        </w:rPr>
        <w:t>of</w:t>
      </w:r>
      <w:r w:rsidRPr="003D78CF">
        <w:rPr>
          <w:rFonts w:asciiTheme="minorHAnsi" w:eastAsia="Arial" w:hAnsiTheme="minorHAnsi" w:cs="Arial"/>
          <w:color w:val="1D2129"/>
          <w:spacing w:val="5"/>
          <w:sz w:val="22"/>
          <w:szCs w:val="22"/>
        </w:rPr>
        <w:t xml:space="preserve"> </w:t>
      </w:r>
      <w:r w:rsidRPr="003D78CF">
        <w:rPr>
          <w:rFonts w:asciiTheme="minorHAnsi" w:eastAsia="Arial" w:hAnsiTheme="minorHAnsi" w:cs="Arial"/>
          <w:color w:val="1D2129"/>
          <w:sz w:val="22"/>
          <w:szCs w:val="22"/>
        </w:rPr>
        <w:t>your</w:t>
      </w:r>
      <w:r w:rsidRPr="003D78CF">
        <w:rPr>
          <w:rFonts w:asciiTheme="minorHAnsi" w:eastAsia="Arial" w:hAnsiTheme="minorHAnsi" w:cs="Arial"/>
          <w:color w:val="1D2129"/>
          <w:spacing w:val="13"/>
          <w:sz w:val="22"/>
          <w:szCs w:val="22"/>
        </w:rPr>
        <w:t xml:space="preserve"> </w:t>
      </w:r>
      <w:r w:rsidRPr="003D78CF">
        <w:rPr>
          <w:rFonts w:asciiTheme="minorHAnsi" w:eastAsia="Arial" w:hAnsiTheme="minorHAnsi" w:cs="Arial"/>
          <w:color w:val="1D2129"/>
          <w:w w:val="106"/>
          <w:sz w:val="22"/>
          <w:szCs w:val="22"/>
        </w:rPr>
        <w:t>friends.</w:t>
      </w:r>
    </w:p>
    <w:p w14:paraId="5EB90424" w14:textId="77777777" w:rsidR="006B2B54" w:rsidRPr="003D78CF" w:rsidRDefault="006B2B54">
      <w:pPr>
        <w:spacing w:before="6" w:line="120" w:lineRule="exact"/>
        <w:rPr>
          <w:rFonts w:asciiTheme="minorHAnsi" w:hAnsiTheme="minorHAnsi"/>
          <w:sz w:val="22"/>
          <w:szCs w:val="22"/>
        </w:rPr>
      </w:pPr>
    </w:p>
    <w:p w14:paraId="7AE0CB57" w14:textId="77777777" w:rsidR="006B2B54" w:rsidRPr="003D78CF" w:rsidRDefault="006B2B54">
      <w:pPr>
        <w:spacing w:line="200" w:lineRule="exact"/>
        <w:rPr>
          <w:rFonts w:asciiTheme="minorHAnsi" w:hAnsiTheme="minorHAnsi"/>
          <w:sz w:val="22"/>
          <w:szCs w:val="22"/>
        </w:rPr>
      </w:pPr>
    </w:p>
    <w:p w14:paraId="1CE5C8E3" w14:textId="77777777" w:rsidR="006B2B54" w:rsidRPr="003D78CF" w:rsidRDefault="00E773D9">
      <w:pPr>
        <w:spacing w:line="332" w:lineRule="auto"/>
        <w:ind w:left="4691" w:right="4639" w:hanging="32"/>
        <w:jc w:val="center"/>
        <w:rPr>
          <w:rFonts w:asciiTheme="minorHAnsi" w:hAnsiTheme="minorHAnsi"/>
          <w:sz w:val="22"/>
          <w:szCs w:val="22"/>
        </w:rPr>
      </w:pPr>
      <w:r w:rsidRPr="003D78CF">
        <w:rPr>
          <w:rFonts w:asciiTheme="minorHAnsi" w:hAnsiTheme="minorHAnsi"/>
          <w:color w:val="08044A"/>
          <w:sz w:val="22"/>
          <w:szCs w:val="22"/>
        </w:rPr>
        <w:t>Copyright</w:t>
      </w:r>
      <w:r w:rsidRPr="003D78CF">
        <w:rPr>
          <w:rFonts w:asciiTheme="minorHAnsi" w:hAnsiTheme="minorHAnsi"/>
          <w:color w:val="08044A"/>
          <w:spacing w:val="31"/>
          <w:sz w:val="22"/>
          <w:szCs w:val="22"/>
        </w:rPr>
        <w:t xml:space="preserve"> </w:t>
      </w:r>
      <w:r w:rsidRPr="003D78CF">
        <w:rPr>
          <w:rFonts w:asciiTheme="minorHAnsi" w:hAnsiTheme="minorHAnsi"/>
          <w:color w:val="08044A"/>
          <w:sz w:val="22"/>
          <w:szCs w:val="22"/>
        </w:rPr>
        <w:t>©</w:t>
      </w:r>
      <w:r w:rsidRPr="003D78CF">
        <w:rPr>
          <w:rFonts w:asciiTheme="minorHAnsi" w:hAnsiTheme="minorHAnsi"/>
          <w:color w:val="08044A"/>
          <w:spacing w:val="6"/>
          <w:sz w:val="22"/>
          <w:szCs w:val="22"/>
        </w:rPr>
        <w:t xml:space="preserve"> </w:t>
      </w:r>
      <w:r w:rsidRPr="003D78CF">
        <w:rPr>
          <w:rFonts w:asciiTheme="minorHAnsi" w:hAnsiTheme="minorHAnsi"/>
          <w:color w:val="585998"/>
          <w:sz w:val="22"/>
          <w:szCs w:val="22"/>
          <w:u w:color="585998"/>
        </w:rPr>
        <w:t>DayJob</w:t>
      </w:r>
      <w:r w:rsidRPr="003D78CF">
        <w:rPr>
          <w:rFonts w:asciiTheme="minorHAnsi" w:hAnsiTheme="minorHAnsi"/>
          <w:color w:val="585998"/>
          <w:spacing w:val="29"/>
          <w:sz w:val="22"/>
          <w:szCs w:val="22"/>
          <w:u w:color="585998"/>
        </w:rPr>
        <w:t xml:space="preserve"> </w:t>
      </w:r>
      <w:r w:rsidRPr="003D78CF">
        <w:rPr>
          <w:rFonts w:asciiTheme="minorHAnsi" w:hAnsiTheme="minorHAnsi"/>
          <w:color w:val="585998"/>
          <w:w w:val="106"/>
          <w:sz w:val="22"/>
          <w:szCs w:val="22"/>
          <w:u w:color="585998"/>
        </w:rPr>
        <w:t>Limited</w:t>
      </w:r>
      <w:r w:rsidRPr="003D78CF">
        <w:rPr>
          <w:rFonts w:asciiTheme="minorHAnsi" w:hAnsiTheme="minorHAnsi"/>
          <w:color w:val="08044A"/>
          <w:w w:val="106"/>
          <w:sz w:val="22"/>
          <w:szCs w:val="22"/>
        </w:rPr>
        <w:t xml:space="preserve">, </w:t>
      </w:r>
      <w:r w:rsidRPr="003D78CF">
        <w:rPr>
          <w:rFonts w:asciiTheme="minorHAnsi" w:hAnsiTheme="minorHAnsi"/>
          <w:color w:val="585998"/>
          <w:sz w:val="22"/>
          <w:szCs w:val="22"/>
          <w:u w:color="585998"/>
        </w:rPr>
        <w:t>Site</w:t>
      </w:r>
      <w:r w:rsidRPr="003D78CF">
        <w:rPr>
          <w:rFonts w:asciiTheme="minorHAnsi" w:hAnsiTheme="minorHAnsi"/>
          <w:color w:val="585998"/>
          <w:spacing w:val="17"/>
          <w:sz w:val="22"/>
          <w:szCs w:val="22"/>
          <w:u w:color="585998"/>
        </w:rPr>
        <w:t xml:space="preserve"> </w:t>
      </w:r>
      <w:r w:rsidRPr="003D78CF">
        <w:rPr>
          <w:rFonts w:asciiTheme="minorHAnsi" w:hAnsiTheme="minorHAnsi"/>
          <w:color w:val="585998"/>
          <w:sz w:val="22"/>
          <w:szCs w:val="22"/>
          <w:u w:color="585998"/>
        </w:rPr>
        <w:t>Map</w:t>
      </w:r>
      <w:r w:rsidRPr="003D78CF">
        <w:rPr>
          <w:rFonts w:asciiTheme="minorHAnsi" w:hAnsiTheme="minorHAnsi"/>
          <w:color w:val="585998"/>
          <w:sz w:val="22"/>
          <w:szCs w:val="22"/>
        </w:rPr>
        <w:t xml:space="preserve"> </w:t>
      </w:r>
      <w:r w:rsidRPr="003D78CF">
        <w:rPr>
          <w:rFonts w:asciiTheme="minorHAnsi" w:hAnsiTheme="minorHAnsi"/>
          <w:color w:val="585998"/>
          <w:spacing w:val="13"/>
          <w:sz w:val="22"/>
          <w:szCs w:val="22"/>
        </w:rPr>
        <w:t xml:space="preserve"> </w:t>
      </w:r>
      <w:r w:rsidRPr="003D78CF">
        <w:rPr>
          <w:rFonts w:asciiTheme="minorHAnsi" w:hAnsiTheme="minorHAnsi"/>
          <w:color w:val="08044A"/>
          <w:sz w:val="22"/>
          <w:szCs w:val="22"/>
        </w:rPr>
        <w:t xml:space="preserve">| </w:t>
      </w:r>
      <w:r w:rsidRPr="003D78CF">
        <w:rPr>
          <w:rFonts w:asciiTheme="minorHAnsi" w:hAnsiTheme="minorHAnsi"/>
          <w:color w:val="08044A"/>
          <w:spacing w:val="2"/>
          <w:sz w:val="22"/>
          <w:szCs w:val="22"/>
        </w:rPr>
        <w:t xml:space="preserve"> </w:t>
      </w:r>
      <w:r w:rsidRPr="003D78CF">
        <w:rPr>
          <w:rFonts w:asciiTheme="minorHAnsi" w:hAnsiTheme="minorHAnsi"/>
          <w:color w:val="585998"/>
          <w:sz w:val="22"/>
          <w:szCs w:val="22"/>
          <w:u w:color="585998"/>
        </w:rPr>
        <w:t>XML</w:t>
      </w:r>
      <w:r w:rsidRPr="003D78CF">
        <w:rPr>
          <w:rFonts w:asciiTheme="minorHAnsi" w:hAnsiTheme="minorHAnsi"/>
          <w:color w:val="585998"/>
          <w:spacing w:val="22"/>
          <w:sz w:val="22"/>
          <w:szCs w:val="22"/>
          <w:u w:color="585998"/>
        </w:rPr>
        <w:t xml:space="preserve"> </w:t>
      </w:r>
      <w:r w:rsidRPr="003D78CF">
        <w:rPr>
          <w:rFonts w:asciiTheme="minorHAnsi" w:hAnsiTheme="minorHAnsi"/>
          <w:color w:val="585998"/>
          <w:sz w:val="22"/>
          <w:szCs w:val="22"/>
          <w:u w:color="585998"/>
        </w:rPr>
        <w:t>Sitemap</w:t>
      </w:r>
      <w:r w:rsidRPr="003D78CF">
        <w:rPr>
          <w:rFonts w:asciiTheme="minorHAnsi" w:hAnsiTheme="minorHAnsi"/>
          <w:color w:val="585998"/>
          <w:sz w:val="22"/>
          <w:szCs w:val="22"/>
        </w:rPr>
        <w:t xml:space="preserve"> </w:t>
      </w:r>
      <w:r w:rsidRPr="003D78CF">
        <w:rPr>
          <w:rFonts w:asciiTheme="minorHAnsi" w:hAnsiTheme="minorHAnsi"/>
          <w:color w:val="585998"/>
          <w:spacing w:val="25"/>
          <w:sz w:val="22"/>
          <w:szCs w:val="22"/>
        </w:rPr>
        <w:t xml:space="preserve"> </w:t>
      </w:r>
      <w:r w:rsidRPr="003D78CF">
        <w:rPr>
          <w:rFonts w:asciiTheme="minorHAnsi" w:hAnsiTheme="minorHAnsi"/>
          <w:color w:val="08044A"/>
          <w:w w:val="106"/>
          <w:sz w:val="22"/>
          <w:szCs w:val="22"/>
        </w:rPr>
        <w:t>|</w:t>
      </w:r>
      <w:r w:rsidRPr="003D78CF">
        <w:rPr>
          <w:rFonts w:asciiTheme="minorHAnsi" w:hAnsiTheme="minorHAnsi"/>
          <w:color w:val="08044A"/>
          <w:sz w:val="22"/>
          <w:szCs w:val="22"/>
        </w:rPr>
        <w:t xml:space="preserve"> </w:t>
      </w:r>
      <w:r w:rsidRPr="003D78CF">
        <w:rPr>
          <w:rFonts w:asciiTheme="minorHAnsi" w:hAnsiTheme="minorHAnsi"/>
          <w:color w:val="08044A"/>
          <w:spacing w:val="-1"/>
          <w:sz w:val="22"/>
          <w:szCs w:val="22"/>
        </w:rPr>
        <w:t xml:space="preserve"> </w:t>
      </w:r>
      <w:r w:rsidRPr="003D78CF">
        <w:rPr>
          <w:rFonts w:asciiTheme="minorHAnsi" w:hAnsiTheme="minorHAnsi"/>
          <w:color w:val="585998"/>
          <w:w w:val="106"/>
          <w:sz w:val="22"/>
          <w:szCs w:val="22"/>
          <w:u w:color="585998"/>
        </w:rPr>
        <w:t>RSS</w:t>
      </w:r>
    </w:p>
    <w:p w14:paraId="36585EBE" w14:textId="77777777" w:rsidR="006B2B54" w:rsidRPr="003D78CF" w:rsidRDefault="006B2B54">
      <w:pPr>
        <w:spacing w:before="8" w:line="120" w:lineRule="exact"/>
        <w:rPr>
          <w:rFonts w:asciiTheme="minorHAnsi" w:hAnsiTheme="minorHAnsi"/>
          <w:sz w:val="22"/>
          <w:szCs w:val="22"/>
        </w:rPr>
      </w:pPr>
    </w:p>
    <w:p w14:paraId="7737744A" w14:textId="77777777" w:rsidR="006B2B54" w:rsidRPr="003D78CF" w:rsidRDefault="00E773D9">
      <w:pPr>
        <w:ind w:left="4297" w:right="4277"/>
        <w:jc w:val="center"/>
        <w:rPr>
          <w:rFonts w:asciiTheme="minorHAnsi" w:hAnsiTheme="minorHAnsi"/>
          <w:sz w:val="22"/>
          <w:szCs w:val="22"/>
        </w:rPr>
      </w:pPr>
      <w:hyperlink r:id="rId12">
        <w:r w:rsidRPr="003D78CF">
          <w:rPr>
            <w:rFonts w:asciiTheme="minorHAnsi" w:hAnsiTheme="minorHAnsi"/>
            <w:color w:val="ABABAB"/>
            <w:w w:val="106"/>
            <w:sz w:val="22"/>
            <w:szCs w:val="22"/>
          </w:rPr>
          <w:t>ww</w:t>
        </w:r>
        <w:r w:rsidRPr="003D78CF">
          <w:rPr>
            <w:rFonts w:asciiTheme="minorHAnsi" w:hAnsiTheme="minorHAnsi"/>
            <w:color w:val="ABABAB"/>
            <w:spacing w:val="-7"/>
            <w:w w:val="106"/>
            <w:sz w:val="22"/>
            <w:szCs w:val="22"/>
          </w:rPr>
          <w:t>w</w:t>
        </w:r>
        <w:r w:rsidRPr="003D78CF">
          <w:rPr>
            <w:rFonts w:asciiTheme="minorHAnsi" w:hAnsiTheme="minorHAnsi"/>
            <w:color w:val="ABABAB"/>
            <w:w w:val="106"/>
            <w:sz w:val="22"/>
            <w:szCs w:val="22"/>
          </w:rPr>
          <w:t>.dayjob.com</w:t>
        </w:r>
      </w:hyperlink>
      <w:r w:rsidRPr="003D78CF">
        <w:rPr>
          <w:rFonts w:asciiTheme="minorHAnsi" w:hAnsiTheme="minorHAnsi"/>
          <w:color w:val="ABABAB"/>
          <w:spacing w:val="-2"/>
          <w:w w:val="106"/>
          <w:sz w:val="22"/>
          <w:szCs w:val="22"/>
        </w:rPr>
        <w:t xml:space="preserve"> </w:t>
      </w:r>
      <w:r w:rsidRPr="003D78CF">
        <w:rPr>
          <w:rFonts w:asciiTheme="minorHAnsi" w:hAnsiTheme="minorHAnsi"/>
          <w:color w:val="ABABAB"/>
          <w:sz w:val="22"/>
          <w:szCs w:val="22"/>
        </w:rPr>
        <w:t>privacy</w:t>
      </w:r>
      <w:r w:rsidRPr="003D78CF">
        <w:rPr>
          <w:rFonts w:asciiTheme="minorHAnsi" w:hAnsiTheme="minorHAnsi"/>
          <w:color w:val="ABABAB"/>
          <w:spacing w:val="19"/>
          <w:sz w:val="22"/>
          <w:szCs w:val="22"/>
        </w:rPr>
        <w:t xml:space="preserve"> </w:t>
      </w:r>
      <w:r w:rsidRPr="003D78CF">
        <w:rPr>
          <w:rFonts w:asciiTheme="minorHAnsi" w:hAnsiTheme="minorHAnsi"/>
          <w:color w:val="ABABAB"/>
          <w:sz w:val="22"/>
          <w:szCs w:val="22"/>
        </w:rPr>
        <w:t>disclaimer</w:t>
      </w:r>
      <w:r w:rsidRPr="003D78CF">
        <w:rPr>
          <w:rFonts w:asciiTheme="minorHAnsi" w:hAnsiTheme="minorHAnsi"/>
          <w:color w:val="ABABAB"/>
          <w:spacing w:val="26"/>
          <w:sz w:val="22"/>
          <w:szCs w:val="22"/>
        </w:rPr>
        <w:t xml:space="preserve"> </w:t>
      </w:r>
      <w:r w:rsidRPr="003D78CF">
        <w:rPr>
          <w:rFonts w:asciiTheme="minorHAnsi" w:hAnsiTheme="minorHAnsi"/>
          <w:color w:val="ABABAB"/>
          <w:sz w:val="22"/>
          <w:szCs w:val="22"/>
        </w:rPr>
        <w:t>| terms</w:t>
      </w:r>
      <w:r w:rsidRPr="003D78CF">
        <w:rPr>
          <w:rFonts w:asciiTheme="minorHAnsi" w:hAnsiTheme="minorHAnsi"/>
          <w:color w:val="ABABAB"/>
          <w:spacing w:val="14"/>
          <w:sz w:val="22"/>
          <w:szCs w:val="22"/>
        </w:rPr>
        <w:t xml:space="preserve"> </w:t>
      </w:r>
      <w:r w:rsidRPr="003D78CF">
        <w:rPr>
          <w:rFonts w:asciiTheme="minorHAnsi" w:hAnsiTheme="minorHAnsi"/>
          <w:color w:val="ABABAB"/>
          <w:w w:val="106"/>
          <w:sz w:val="22"/>
          <w:szCs w:val="22"/>
        </w:rPr>
        <w:t>&amp;</w:t>
      </w:r>
      <w:r w:rsidRPr="003D78CF">
        <w:rPr>
          <w:rFonts w:asciiTheme="minorHAnsi" w:hAnsiTheme="minorHAnsi"/>
          <w:color w:val="ABABAB"/>
          <w:spacing w:val="-1"/>
          <w:sz w:val="22"/>
          <w:szCs w:val="22"/>
        </w:rPr>
        <w:t xml:space="preserve"> </w:t>
      </w:r>
      <w:r w:rsidRPr="003D78CF">
        <w:rPr>
          <w:rFonts w:asciiTheme="minorHAnsi" w:hAnsiTheme="minorHAnsi"/>
          <w:color w:val="ABABAB"/>
          <w:w w:val="106"/>
          <w:sz w:val="22"/>
          <w:szCs w:val="22"/>
        </w:rPr>
        <w:t>conditions</w:t>
      </w:r>
    </w:p>
    <w:p w14:paraId="25752FD9" w14:textId="77777777" w:rsidR="006B2B54" w:rsidRPr="003D78CF" w:rsidRDefault="00E773D9">
      <w:pPr>
        <w:spacing w:before="42"/>
        <w:ind w:left="160"/>
        <w:rPr>
          <w:rFonts w:asciiTheme="minorHAnsi" w:hAnsiTheme="minorHAnsi"/>
          <w:sz w:val="22"/>
          <w:szCs w:val="22"/>
        </w:rPr>
      </w:pPr>
      <w:r w:rsidRPr="003D78CF">
        <w:rPr>
          <w:rFonts w:asciiTheme="minorHAnsi" w:hAnsiTheme="minorHAnsi"/>
          <w:sz w:val="22"/>
          <w:szCs w:val="22"/>
        </w:rPr>
        <w:pict w14:anchorId="3E3F1708">
          <v:shape id="_x0000_s1027" type="#_x0000_t75" style="position:absolute;left:0;text-align:left;margin-left:29pt;margin-top:-13.85pt;width:.55pt;height:1.05pt;z-index:-251641344;mso-position-horizontal-relative:page">
            <v:imagedata r:id="rId7" o:title=""/>
            <w10:wrap anchorx="page"/>
          </v:shape>
        </w:pict>
      </w:r>
      <w:r w:rsidR="003D78CF" w:rsidRPr="003D78CF">
        <w:rPr>
          <w:rFonts w:asciiTheme="minorHAnsi" w:hAnsiTheme="minorHAnsi"/>
          <w:sz w:val="22"/>
          <w:szCs w:val="22"/>
        </w:rPr>
        <w:pict w14:anchorId="15636726">
          <v:shape id="_x0000_i1027" type="#_x0000_t75" style="width:.85pt;height:.85pt">
            <v:imagedata r:id="rId7" o:title=""/>
          </v:shape>
        </w:pict>
      </w:r>
    </w:p>
    <w:sectPr w:rsidR="006B2B54" w:rsidRPr="003D78CF">
      <w:pgSz w:w="11920" w:h="16860"/>
      <w:pgMar w:top="400" w:right="420" w:bottom="280" w:left="420" w:header="180" w:footer="2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483CDC" w14:textId="77777777" w:rsidR="00E773D9" w:rsidRDefault="00E773D9">
      <w:r>
        <w:separator/>
      </w:r>
    </w:p>
  </w:endnote>
  <w:endnote w:type="continuationSeparator" w:id="0">
    <w:p w14:paraId="57AF7E4D" w14:textId="77777777" w:rsidR="00E773D9" w:rsidRDefault="00E773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F1846C" w14:textId="37ED3972" w:rsidR="006B2B54" w:rsidRDefault="006B2B54">
    <w:pPr>
      <w:spacing w:line="200" w:lineRule="exac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B751B1" w14:textId="77777777" w:rsidR="00E773D9" w:rsidRDefault="00E773D9">
      <w:r>
        <w:separator/>
      </w:r>
    </w:p>
  </w:footnote>
  <w:footnote w:type="continuationSeparator" w:id="0">
    <w:p w14:paraId="0B8FC472" w14:textId="77777777" w:rsidR="00E773D9" w:rsidRDefault="00E773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D80122" w14:textId="4A59497F" w:rsidR="006B2B54" w:rsidRDefault="006B2B54">
    <w:pPr>
      <w:spacing w:line="200" w:lineRule="exac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C6B18D9"/>
    <w:multiLevelType w:val="multilevel"/>
    <w:tmpl w:val="FF7865B6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B2B54"/>
    <w:rsid w:val="003D78CF"/>
    <w:rsid w:val="006B2B54"/>
    <w:rsid w:val="00E773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E753E6"/>
  <w15:docId w15:val="{A3E45DBA-5BD0-4F6B-827B-C9B14E90FD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2001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://www.dayjob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5" Type="http://schemas.openxmlformats.org/officeDocument/2006/relationships/footnotes" Target="footnotes.xml"/><Relationship Id="rId10" Type="http://schemas.openxmlformats.org/officeDocument/2006/relationships/image" Target="media/image2.png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5</Pages>
  <Words>681</Words>
  <Characters>3883</Characters>
  <Application>Microsoft Office Word</Application>
  <DocSecurity>0</DocSecurity>
  <Lines>32</Lines>
  <Paragraphs>9</Paragraphs>
  <ScaleCrop>false</ScaleCrop>
  <Company/>
  <LinksUpToDate>false</LinksUpToDate>
  <CharactersWithSpaces>4555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2021-05-04T13:11:00Z</dcterms:created>
  <dcterms:modified xsi:type="dcterms:W3CDTF">2021-05-04T13:37:00Z</dcterms:modified>
</cp:coreProperties>
</file>